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A52C1" w14:textId="77777777" w:rsidR="00FC534C" w:rsidRPr="00FC534C" w:rsidRDefault="00FC534C" w:rsidP="00FC534C">
      <w:pPr>
        <w:spacing w:before="1"/>
        <w:ind w:right="4053"/>
        <w:rPr>
          <w:rFonts w:ascii="Calibri" w:hAnsi="Calibri" w:cs="Calibri"/>
          <w:sz w:val="22"/>
          <w:szCs w:val="22"/>
        </w:rPr>
      </w:pPr>
      <w:r w:rsidRPr="00FC534C">
        <w:rPr>
          <w:rFonts w:ascii="Calibri" w:hAnsi="Calibri" w:cs="Calibri"/>
          <w:sz w:val="22"/>
          <w:szCs w:val="22"/>
        </w:rPr>
        <w:t>Tegan Andrade</w:t>
      </w:r>
    </w:p>
    <w:p w14:paraId="65155377" w14:textId="7CED7E11" w:rsidR="009C772C" w:rsidRPr="00FC534C" w:rsidRDefault="00FC534C" w:rsidP="00FC534C">
      <w:pPr>
        <w:spacing w:before="1"/>
        <w:ind w:right="4053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RECM</w:t>
      </w:r>
    </w:p>
    <w:p w14:paraId="7E2FDA69" w14:textId="77777777" w:rsidR="009C772C" w:rsidRPr="00FC534C" w:rsidRDefault="00FC534C" w:rsidP="00FC534C">
      <w:pPr>
        <w:spacing w:line="240" w:lineRule="exact"/>
        <w:ind w:right="2332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R</w:t>
      </w:r>
      <w:r w:rsidRPr="00FC534C">
        <w:rPr>
          <w:sz w:val="22"/>
          <w:szCs w:val="22"/>
        </w:rPr>
        <w:t>ene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ab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E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C</w:t>
      </w:r>
      <w:r w:rsidRPr="00FC534C">
        <w:rPr>
          <w:sz w:val="22"/>
          <w:szCs w:val="22"/>
        </w:rPr>
        <w:t>on</w:t>
      </w:r>
      <w:r w:rsidRPr="00FC534C">
        <w:rPr>
          <w:spacing w:val="1"/>
          <w:sz w:val="22"/>
          <w:szCs w:val="22"/>
        </w:rPr>
        <w:t>str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 xml:space="preserve">on </w:t>
      </w:r>
      <w:r w:rsidRPr="00FC534C">
        <w:rPr>
          <w:spacing w:val="-2"/>
          <w:sz w:val="22"/>
          <w:szCs w:val="22"/>
        </w:rPr>
        <w:t>M</w:t>
      </w:r>
      <w:r w:rsidRPr="00FC534C">
        <w:rPr>
          <w:sz w:val="22"/>
          <w:szCs w:val="22"/>
        </w:rPr>
        <w:t>ana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ent</w:t>
      </w:r>
    </w:p>
    <w:p w14:paraId="0CDAFAB7" w14:textId="77777777" w:rsidR="009C772C" w:rsidRPr="00FC534C" w:rsidRDefault="00FC534C" w:rsidP="00FC534C">
      <w:pPr>
        <w:spacing w:line="240" w:lineRule="exact"/>
        <w:ind w:right="3461"/>
        <w:rPr>
          <w:sz w:val="22"/>
          <w:szCs w:val="22"/>
        </w:rPr>
      </w:pPr>
      <w:r w:rsidRPr="00FC534C">
        <w:rPr>
          <w:sz w:val="22"/>
          <w:szCs w:val="22"/>
        </w:rPr>
        <w:t>Po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f</w:t>
      </w:r>
      <w:r w:rsidRPr="00FC534C">
        <w:rPr>
          <w:spacing w:val="1"/>
          <w:sz w:val="22"/>
          <w:szCs w:val="22"/>
        </w:rPr>
        <w:t>f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ce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B</w:t>
      </w:r>
      <w:r w:rsidRPr="00FC534C">
        <w:rPr>
          <w:sz w:val="22"/>
          <w:szCs w:val="22"/>
        </w:rPr>
        <w:t>ox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613</w:t>
      </w:r>
    </w:p>
    <w:p w14:paraId="47D0E8AA" w14:textId="77777777" w:rsidR="009C772C" w:rsidRPr="00FC534C" w:rsidRDefault="00FC534C" w:rsidP="00FC534C">
      <w:pPr>
        <w:spacing w:before="1"/>
        <w:ind w:right="3356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ss</w:t>
      </w:r>
      <w:r w:rsidRPr="00FC534C">
        <w:rPr>
          <w:sz w:val="22"/>
          <w:szCs w:val="22"/>
        </w:rPr>
        <w:t>o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 xml:space="preserve">, 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exas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75416</w:t>
      </w:r>
    </w:p>
    <w:p w14:paraId="347AA5B7" w14:textId="77777777" w:rsidR="009C772C" w:rsidRPr="00FC534C" w:rsidRDefault="00FC534C" w:rsidP="00FC534C">
      <w:pPr>
        <w:spacing w:line="240" w:lineRule="exact"/>
        <w:ind w:right="3401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ff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ce: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903</w:t>
      </w:r>
      <w:r w:rsidRPr="00FC534C">
        <w:rPr>
          <w:spacing w:val="-4"/>
          <w:sz w:val="22"/>
          <w:szCs w:val="22"/>
        </w:rPr>
        <w:t>-</w:t>
      </w:r>
      <w:r w:rsidRPr="00FC534C">
        <w:rPr>
          <w:sz w:val="22"/>
          <w:szCs w:val="22"/>
        </w:rPr>
        <w:t>98</w:t>
      </w:r>
      <w:r w:rsidRPr="00FC534C">
        <w:rPr>
          <w:spacing w:val="2"/>
          <w:sz w:val="22"/>
          <w:szCs w:val="22"/>
        </w:rPr>
        <w:t>2</w:t>
      </w:r>
      <w:r w:rsidRPr="00FC534C">
        <w:rPr>
          <w:spacing w:val="-4"/>
          <w:sz w:val="22"/>
          <w:szCs w:val="22"/>
        </w:rPr>
        <w:t>-</w:t>
      </w:r>
      <w:r w:rsidRPr="00FC534C">
        <w:rPr>
          <w:sz w:val="22"/>
          <w:szCs w:val="22"/>
        </w:rPr>
        <w:t>5672</w:t>
      </w:r>
    </w:p>
    <w:p w14:paraId="2D7FE97D" w14:textId="77777777" w:rsidR="00FC534C" w:rsidRPr="00FC534C" w:rsidRDefault="00FC534C" w:rsidP="00FC534C">
      <w:pPr>
        <w:spacing w:before="2"/>
        <w:ind w:right="3336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C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 xml:space="preserve">:   </w:t>
      </w:r>
      <w:r w:rsidRPr="00FC534C">
        <w:rPr>
          <w:spacing w:val="2"/>
          <w:sz w:val="22"/>
          <w:szCs w:val="22"/>
        </w:rPr>
        <w:t xml:space="preserve"> </w:t>
      </w:r>
      <w:r w:rsidRPr="00FC534C">
        <w:rPr>
          <w:sz w:val="22"/>
          <w:szCs w:val="22"/>
        </w:rPr>
        <w:t>9</w:t>
      </w:r>
      <w:r w:rsidRPr="00FC534C">
        <w:rPr>
          <w:spacing w:val="-2"/>
          <w:sz w:val="22"/>
          <w:szCs w:val="22"/>
        </w:rPr>
        <w:t>0</w:t>
      </w:r>
      <w:r w:rsidRPr="00FC534C">
        <w:rPr>
          <w:sz w:val="22"/>
          <w:szCs w:val="22"/>
        </w:rPr>
        <w:t>3</w:t>
      </w:r>
      <w:r w:rsidRPr="00FC534C">
        <w:rPr>
          <w:spacing w:val="-4"/>
          <w:sz w:val="22"/>
          <w:szCs w:val="22"/>
        </w:rPr>
        <w:t>-</w:t>
      </w:r>
      <w:r w:rsidRPr="00FC534C">
        <w:rPr>
          <w:sz w:val="22"/>
          <w:szCs w:val="22"/>
        </w:rPr>
        <w:t>51</w:t>
      </w:r>
      <w:r w:rsidRPr="00FC534C">
        <w:rPr>
          <w:spacing w:val="2"/>
          <w:sz w:val="22"/>
          <w:szCs w:val="22"/>
        </w:rPr>
        <w:t>7</w:t>
      </w:r>
      <w:r w:rsidRPr="00FC534C">
        <w:rPr>
          <w:spacing w:val="-4"/>
          <w:sz w:val="22"/>
          <w:szCs w:val="22"/>
        </w:rPr>
        <w:t>-</w:t>
      </w:r>
      <w:r w:rsidRPr="00FC534C">
        <w:rPr>
          <w:sz w:val="22"/>
          <w:szCs w:val="22"/>
        </w:rPr>
        <w:t>6417</w:t>
      </w:r>
    </w:p>
    <w:p w14:paraId="60341CCB" w14:textId="64FBFB69" w:rsidR="009C772C" w:rsidRPr="00FC534C" w:rsidRDefault="00FC534C" w:rsidP="00FC534C">
      <w:pPr>
        <w:spacing w:before="2"/>
        <w:ind w:right="3336"/>
        <w:rPr>
          <w:sz w:val="22"/>
          <w:szCs w:val="22"/>
        </w:rPr>
      </w:pPr>
      <w:r w:rsidRPr="00FC534C">
        <w:rPr>
          <w:sz w:val="22"/>
          <w:szCs w:val="22"/>
        </w:rPr>
        <w:t>tegan@gmail.com</w:t>
      </w:r>
    </w:p>
    <w:p w14:paraId="4A41843E" w14:textId="77777777" w:rsidR="009C772C" w:rsidRPr="00FC534C" w:rsidRDefault="009C772C">
      <w:pPr>
        <w:spacing w:before="1" w:line="220" w:lineRule="exact"/>
        <w:rPr>
          <w:sz w:val="22"/>
          <w:szCs w:val="22"/>
        </w:rPr>
      </w:pPr>
    </w:p>
    <w:p w14:paraId="4E7B18F6" w14:textId="77777777" w:rsidR="009C772C" w:rsidRPr="00FC534C" w:rsidRDefault="00FC534C">
      <w:pPr>
        <w:spacing w:before="32"/>
        <w:ind w:left="120"/>
        <w:rPr>
          <w:sz w:val="22"/>
          <w:szCs w:val="22"/>
        </w:rPr>
      </w:pPr>
      <w:r w:rsidRPr="00FC534C">
        <w:rPr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U</w:t>
      </w:r>
      <w:r w:rsidRPr="00FC534C">
        <w:rPr>
          <w:sz w:val="22"/>
          <w:szCs w:val="22"/>
        </w:rPr>
        <w:t>M</w:t>
      </w:r>
      <w:r w:rsidRPr="00FC534C">
        <w:rPr>
          <w:spacing w:val="1"/>
          <w:sz w:val="22"/>
          <w:szCs w:val="22"/>
        </w:rPr>
        <w:t>M</w:t>
      </w:r>
      <w:r w:rsidRPr="00FC534C">
        <w:rPr>
          <w:spacing w:val="-1"/>
          <w:sz w:val="22"/>
          <w:szCs w:val="22"/>
        </w:rPr>
        <w:t>ARY:</w:t>
      </w:r>
    </w:p>
    <w:p w14:paraId="6379786C" w14:textId="77777777" w:rsidR="009C772C" w:rsidRPr="00FC534C" w:rsidRDefault="00FC534C">
      <w:pPr>
        <w:spacing w:before="1"/>
        <w:ind w:left="480" w:right="75"/>
        <w:rPr>
          <w:sz w:val="22"/>
          <w:szCs w:val="22"/>
        </w:rPr>
      </w:pPr>
      <w:r w:rsidRPr="00FC534C">
        <w:rPr>
          <w:sz w:val="22"/>
          <w:szCs w:val="22"/>
        </w:rPr>
        <w:t>Sea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ed co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on p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f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ss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wi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 o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er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en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f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y</w:t>
      </w:r>
      <w:r w:rsidRPr="00FC534C">
        <w:rPr>
          <w:sz w:val="22"/>
          <w:szCs w:val="22"/>
        </w:rPr>
        <w:t>ea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con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tr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>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on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an</w:t>
      </w:r>
      <w:r w:rsidRPr="00FC534C">
        <w:rPr>
          <w:spacing w:val="-2"/>
          <w:sz w:val="22"/>
          <w:szCs w:val="22"/>
        </w:rPr>
        <w:t>ag</w:t>
      </w:r>
      <w:r w:rsidRPr="00FC534C">
        <w:rPr>
          <w:spacing w:val="3"/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ent expe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ce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n </w:t>
      </w:r>
      <w:r w:rsidRPr="00FC534C">
        <w:rPr>
          <w:spacing w:val="-1"/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d en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gy</w:t>
      </w:r>
      <w:r w:rsidRPr="00FC534C">
        <w:rPr>
          <w:sz w:val="22"/>
          <w:szCs w:val="22"/>
        </w:rPr>
        <w:t>,</w:t>
      </w:r>
      <w:r w:rsidRPr="00FC534C">
        <w:rPr>
          <w:spacing w:val="3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as</w:t>
      </w:r>
      <w:r w:rsidRPr="00FC534C">
        <w:rPr>
          <w:spacing w:val="1"/>
          <w:sz w:val="22"/>
          <w:szCs w:val="22"/>
        </w:rPr>
        <w:t xml:space="preserve"> fi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ed po</w:t>
      </w:r>
      <w:r w:rsidRPr="00FC534C">
        <w:rPr>
          <w:spacing w:val="-1"/>
          <w:sz w:val="22"/>
          <w:szCs w:val="22"/>
        </w:rPr>
        <w:t>w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ene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and co</w:t>
      </w:r>
      <w:r w:rsidRPr="00FC534C">
        <w:rPr>
          <w:spacing w:val="-4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ene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 xml:space="preserve">on.  </w:t>
      </w:r>
      <w:r w:rsidRPr="00FC534C">
        <w:rPr>
          <w:spacing w:val="-3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tr</w:t>
      </w:r>
      <w:r w:rsidRPr="00FC534C">
        <w:rPr>
          <w:sz w:val="22"/>
          <w:szCs w:val="22"/>
        </w:rPr>
        <w:t>ong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ead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rs</w:t>
      </w:r>
      <w:r w:rsidRPr="00FC534C">
        <w:rPr>
          <w:spacing w:val="-2"/>
          <w:sz w:val="22"/>
          <w:szCs w:val="22"/>
        </w:rPr>
        <w:t>h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p expe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ce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n 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s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f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y</w:t>
      </w:r>
      <w:r w:rsidRPr="00FC534C">
        <w:rPr>
          <w:sz w:val="22"/>
          <w:szCs w:val="22"/>
        </w:rPr>
        <w:t>, con</w:t>
      </w:r>
      <w:r w:rsidRPr="00FC534C">
        <w:rPr>
          <w:spacing w:val="1"/>
          <w:sz w:val="22"/>
          <w:szCs w:val="22"/>
        </w:rPr>
        <w:t>st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uc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up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v</w:t>
      </w:r>
      <w:r w:rsidRPr="00FC534C">
        <w:rPr>
          <w:spacing w:val="1"/>
          <w:sz w:val="22"/>
          <w:szCs w:val="22"/>
        </w:rPr>
        <w:t>is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y</w:t>
      </w:r>
      <w:r w:rsidRPr="00FC534C">
        <w:rPr>
          <w:sz w:val="22"/>
          <w:szCs w:val="22"/>
        </w:rPr>
        <w:t>, qua</w:t>
      </w:r>
      <w:r w:rsidRPr="00FC534C">
        <w:rPr>
          <w:spacing w:val="-1"/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>it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con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 xml:space="preserve">, 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ech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c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upp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rt</w:t>
      </w:r>
      <w:r w:rsidRPr="00FC534C">
        <w:rPr>
          <w:sz w:val="22"/>
          <w:szCs w:val="22"/>
        </w:rPr>
        <w:t xml:space="preserve">, 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ys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em p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oc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du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 xml:space="preserve">es, </w:t>
      </w:r>
      <w:r w:rsidRPr="00FC534C">
        <w:rPr>
          <w:spacing w:val="-2"/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oc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 xml:space="preserve">d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ri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co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tr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. S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y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it</w:t>
      </w:r>
      <w:r w:rsidRPr="00FC534C">
        <w:rPr>
          <w:spacing w:val="-2"/>
          <w:sz w:val="22"/>
          <w:szCs w:val="22"/>
        </w:rPr>
        <w:t>h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 bud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et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and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ee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sche</w:t>
      </w:r>
      <w:r w:rsidRPr="00FC534C">
        <w:rPr>
          <w:spacing w:val="-2"/>
          <w:sz w:val="22"/>
          <w:szCs w:val="22"/>
        </w:rPr>
        <w:t>d</w:t>
      </w:r>
      <w:r w:rsidRPr="00FC534C">
        <w:rPr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e dead</w:t>
      </w:r>
      <w:r w:rsidRPr="00FC534C">
        <w:rPr>
          <w:spacing w:val="-1"/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 c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ti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al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p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k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ong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pa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expe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ti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 xml:space="preserve">e. </w:t>
      </w:r>
      <w:r w:rsidRPr="00FC534C">
        <w:rPr>
          <w:spacing w:val="-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pon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b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es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h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i</w:t>
      </w:r>
      <w:r w:rsidRPr="00FC534C">
        <w:rPr>
          <w:sz w:val="22"/>
          <w:szCs w:val="22"/>
        </w:rPr>
        <w:t>nc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 xml:space="preserve">uded 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ce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f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c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on, c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ns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uc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v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e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 xml:space="preserve">, </w:t>
      </w:r>
      <w:r w:rsidRPr="00FC534C">
        <w:rPr>
          <w:spacing w:val="-2"/>
          <w:sz w:val="22"/>
          <w:szCs w:val="22"/>
        </w:rPr>
        <w:t>f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e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d en</w:t>
      </w:r>
      <w:r w:rsidRPr="00FC534C">
        <w:rPr>
          <w:spacing w:val="-2"/>
          <w:sz w:val="22"/>
          <w:szCs w:val="22"/>
        </w:rPr>
        <w:t>g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nee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and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 xml:space="preserve">or 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o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 xml:space="preserve">ponent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od</w:t>
      </w:r>
      <w:r w:rsidRPr="00FC534C">
        <w:rPr>
          <w:spacing w:val="1"/>
          <w:sz w:val="22"/>
          <w:szCs w:val="22"/>
        </w:rPr>
        <w:t>ifi</w:t>
      </w:r>
      <w:r w:rsidRPr="00FC534C">
        <w:rPr>
          <w:sz w:val="22"/>
          <w:szCs w:val="22"/>
        </w:rPr>
        <w:t>c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ti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 xml:space="preserve">. </w:t>
      </w:r>
      <w:r w:rsidRPr="00FC534C">
        <w:rPr>
          <w:spacing w:val="-1"/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hed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f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s</w:t>
      </w:r>
      <w:r w:rsidRPr="00FC534C">
        <w:rPr>
          <w:spacing w:val="-2"/>
          <w:sz w:val="22"/>
          <w:szCs w:val="22"/>
        </w:rPr>
        <w:t>k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nd e</w:t>
      </w:r>
      <w:r w:rsidRPr="00FC534C">
        <w:rPr>
          <w:spacing w:val="-2"/>
          <w:sz w:val="22"/>
          <w:szCs w:val="22"/>
        </w:rPr>
        <w:t>x</w:t>
      </w:r>
      <w:r w:rsidRPr="00FC534C">
        <w:rPr>
          <w:sz w:val="22"/>
          <w:szCs w:val="22"/>
        </w:rPr>
        <w:t>pe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en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i</w:t>
      </w:r>
      <w:r w:rsidRPr="00FC534C">
        <w:rPr>
          <w:sz w:val="22"/>
          <w:szCs w:val="22"/>
        </w:rPr>
        <w:t xml:space="preserve">n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ed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-1"/>
          <w:sz w:val="22"/>
          <w:szCs w:val="22"/>
        </w:rPr>
        <w:t>/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echn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que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. P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en ab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es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n 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f</w:t>
      </w:r>
      <w:r w:rsidRPr="00FC534C">
        <w:rPr>
          <w:sz w:val="22"/>
          <w:szCs w:val="22"/>
        </w:rPr>
        <w:t>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h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 xml:space="preserve">, </w:t>
      </w:r>
      <w:r w:rsidRPr="00FC534C">
        <w:rPr>
          <w:spacing w:val="1"/>
          <w:sz w:val="22"/>
          <w:szCs w:val="22"/>
        </w:rPr>
        <w:t>tr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 xml:space="preserve">, 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up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v</w:t>
      </w:r>
      <w:r w:rsidRPr="00FC534C">
        <w:rPr>
          <w:spacing w:val="1"/>
          <w:sz w:val="22"/>
          <w:szCs w:val="22"/>
        </w:rPr>
        <w:t>is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on a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d de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is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on a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ri</w:t>
      </w:r>
      <w:r w:rsidRPr="00FC534C">
        <w:rPr>
          <w:spacing w:val="-2"/>
          <w:sz w:val="22"/>
          <w:szCs w:val="22"/>
        </w:rPr>
        <w:t>z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on.  </w:t>
      </w:r>
      <w:r w:rsidRPr="00FC534C">
        <w:rPr>
          <w:spacing w:val="-3"/>
          <w:sz w:val="22"/>
          <w:szCs w:val="22"/>
        </w:rPr>
        <w:t>D</w:t>
      </w:r>
      <w:r w:rsidRPr="00FC534C">
        <w:rPr>
          <w:sz w:val="22"/>
          <w:szCs w:val="22"/>
        </w:rPr>
        <w:t>ed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 xml:space="preserve">d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 xml:space="preserve">o 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obs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pon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b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1"/>
          <w:sz w:val="22"/>
          <w:szCs w:val="22"/>
        </w:rPr>
        <w:t>it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es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3"/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it</w:t>
      </w:r>
      <w:r w:rsidRPr="00FC534C">
        <w:rPr>
          <w:sz w:val="22"/>
          <w:szCs w:val="22"/>
        </w:rPr>
        <w:t>h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pe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 xml:space="preserve"> f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p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boun</w:t>
      </w:r>
      <w:r w:rsidRPr="00FC534C">
        <w:rPr>
          <w:spacing w:val="-2"/>
          <w:sz w:val="22"/>
          <w:szCs w:val="22"/>
        </w:rPr>
        <w:t>d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es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 xml:space="preserve">nd 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>cce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sf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k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.</w:t>
      </w:r>
    </w:p>
    <w:p w14:paraId="460DA605" w14:textId="77777777" w:rsidR="009C772C" w:rsidRPr="00FC534C" w:rsidRDefault="009C772C">
      <w:pPr>
        <w:spacing w:before="13" w:line="240" w:lineRule="exact"/>
        <w:rPr>
          <w:sz w:val="24"/>
          <w:szCs w:val="24"/>
        </w:rPr>
      </w:pPr>
    </w:p>
    <w:p w14:paraId="14A6DF0B" w14:textId="77777777" w:rsidR="009C772C" w:rsidRPr="00FC534C" w:rsidRDefault="00FC534C">
      <w:pPr>
        <w:ind w:left="12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EDUCA</w:t>
      </w:r>
      <w:r w:rsidRPr="00FC534C">
        <w:rPr>
          <w:spacing w:val="2"/>
          <w:sz w:val="22"/>
          <w:szCs w:val="22"/>
        </w:rPr>
        <w:t>T</w:t>
      </w:r>
      <w:r w:rsidRPr="00FC534C">
        <w:rPr>
          <w:spacing w:val="-4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O</w:t>
      </w:r>
      <w:r w:rsidRPr="00FC534C">
        <w:rPr>
          <w:spacing w:val="-1"/>
          <w:sz w:val="22"/>
          <w:szCs w:val="22"/>
        </w:rPr>
        <w:t>N:</w:t>
      </w:r>
    </w:p>
    <w:p w14:paraId="60C75893" w14:textId="77777777" w:rsidR="009C772C" w:rsidRPr="00FC534C" w:rsidRDefault="00FC534C">
      <w:pPr>
        <w:spacing w:line="240" w:lineRule="exact"/>
        <w:ind w:left="84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E</w:t>
      </w:r>
      <w:r w:rsidRPr="00FC534C">
        <w:rPr>
          <w:sz w:val="22"/>
          <w:szCs w:val="22"/>
        </w:rPr>
        <w:t>ast</w:t>
      </w:r>
      <w:r w:rsidRPr="00FC534C">
        <w:rPr>
          <w:spacing w:val="-1"/>
          <w:sz w:val="22"/>
          <w:szCs w:val="22"/>
        </w:rPr>
        <w:t xml:space="preserve"> T</w:t>
      </w:r>
      <w:r w:rsidRPr="00FC534C">
        <w:rPr>
          <w:sz w:val="22"/>
          <w:szCs w:val="22"/>
        </w:rPr>
        <w:t>exas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3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ity</w:t>
      </w:r>
    </w:p>
    <w:p w14:paraId="5A9DE65A" w14:textId="77777777" w:rsidR="009C772C" w:rsidRPr="00FC534C" w:rsidRDefault="00FC534C">
      <w:pPr>
        <w:spacing w:before="1"/>
        <w:ind w:left="84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O</w:t>
      </w:r>
      <w:r w:rsidRPr="00FC534C">
        <w:rPr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H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 xml:space="preserve"> C</w:t>
      </w:r>
      <w:r w:rsidRPr="00FC534C">
        <w:rPr>
          <w:sz w:val="22"/>
          <w:szCs w:val="22"/>
        </w:rPr>
        <w:t>on</w:t>
      </w:r>
      <w:r w:rsidRPr="00FC534C">
        <w:rPr>
          <w:spacing w:val="1"/>
          <w:sz w:val="22"/>
          <w:szCs w:val="22"/>
        </w:rPr>
        <w:t>str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 S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f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&amp;</w:t>
      </w:r>
      <w:r w:rsidRPr="00FC534C">
        <w:rPr>
          <w:spacing w:val="-1"/>
          <w:sz w:val="22"/>
          <w:szCs w:val="22"/>
        </w:rPr>
        <w:t xml:space="preserve"> H</w:t>
      </w:r>
      <w:r w:rsidRPr="00FC534C">
        <w:rPr>
          <w:sz w:val="22"/>
          <w:szCs w:val="22"/>
        </w:rPr>
        <w:t>ea</w:t>
      </w:r>
      <w:r w:rsidRPr="00FC534C">
        <w:rPr>
          <w:spacing w:val="1"/>
          <w:sz w:val="22"/>
          <w:szCs w:val="22"/>
        </w:rPr>
        <w:t>lt</w:t>
      </w:r>
      <w:r w:rsidRPr="00FC534C">
        <w:rPr>
          <w:sz w:val="22"/>
          <w:szCs w:val="22"/>
        </w:rPr>
        <w:t>h</w:t>
      </w:r>
    </w:p>
    <w:p w14:paraId="769AFA8F" w14:textId="77777777" w:rsidR="009C772C" w:rsidRPr="00FC534C" w:rsidRDefault="00FC534C">
      <w:pPr>
        <w:spacing w:line="240" w:lineRule="exact"/>
        <w:ind w:left="84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C</w:t>
      </w:r>
      <w:r w:rsidRPr="00FC534C">
        <w:rPr>
          <w:sz w:val="22"/>
          <w:szCs w:val="22"/>
        </w:rPr>
        <w:t>P</w:t>
      </w:r>
      <w:r w:rsidRPr="00FC534C">
        <w:rPr>
          <w:spacing w:val="-1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/</w:t>
      </w:r>
      <w:r w:rsidRPr="00FC534C">
        <w:rPr>
          <w:sz w:val="22"/>
          <w:szCs w:val="22"/>
        </w:rPr>
        <w:t>F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3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id</w:t>
      </w:r>
    </w:p>
    <w:p w14:paraId="328B476C" w14:textId="77777777" w:rsidR="009C772C" w:rsidRPr="00FC534C" w:rsidRDefault="009C772C">
      <w:pPr>
        <w:spacing w:before="13" w:line="240" w:lineRule="exact"/>
        <w:rPr>
          <w:sz w:val="24"/>
          <w:szCs w:val="24"/>
        </w:rPr>
      </w:pPr>
    </w:p>
    <w:p w14:paraId="243FBD4C" w14:textId="77777777" w:rsidR="009C772C" w:rsidRPr="00FC534C" w:rsidRDefault="00FC534C">
      <w:pPr>
        <w:ind w:left="120"/>
        <w:rPr>
          <w:sz w:val="22"/>
          <w:szCs w:val="22"/>
        </w:rPr>
      </w:pP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X</w:t>
      </w:r>
      <w:r w:rsidRPr="00FC534C">
        <w:rPr>
          <w:sz w:val="22"/>
          <w:szCs w:val="22"/>
        </w:rPr>
        <w:t>PE</w:t>
      </w:r>
      <w:r w:rsidRPr="00FC534C">
        <w:rPr>
          <w:spacing w:val="-1"/>
          <w:sz w:val="22"/>
          <w:szCs w:val="22"/>
        </w:rPr>
        <w:t>R</w:t>
      </w:r>
      <w:r w:rsidRPr="00FC534C">
        <w:rPr>
          <w:spacing w:val="-4"/>
          <w:sz w:val="22"/>
          <w:szCs w:val="22"/>
        </w:rPr>
        <w:t>I</w:t>
      </w:r>
      <w:r w:rsidRPr="00FC534C">
        <w:rPr>
          <w:sz w:val="22"/>
          <w:szCs w:val="22"/>
        </w:rPr>
        <w:t>E</w:t>
      </w:r>
      <w:r w:rsidRPr="00FC534C">
        <w:rPr>
          <w:spacing w:val="-1"/>
          <w:sz w:val="22"/>
          <w:szCs w:val="22"/>
        </w:rPr>
        <w:t>NC</w:t>
      </w:r>
      <w:r w:rsidRPr="00FC534C">
        <w:rPr>
          <w:sz w:val="22"/>
          <w:szCs w:val="22"/>
        </w:rPr>
        <w:t>E:</w:t>
      </w:r>
    </w:p>
    <w:p w14:paraId="3C4DD5E4" w14:textId="77777777" w:rsidR="009C772C" w:rsidRPr="00FC534C" w:rsidRDefault="009C772C">
      <w:pPr>
        <w:spacing w:before="14" w:line="240" w:lineRule="exact"/>
        <w:rPr>
          <w:sz w:val="24"/>
          <w:szCs w:val="24"/>
        </w:rPr>
      </w:pPr>
    </w:p>
    <w:p w14:paraId="11135809" w14:textId="77777777" w:rsidR="009C772C" w:rsidRPr="00FC534C" w:rsidRDefault="00FC534C">
      <w:pPr>
        <w:ind w:left="12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C</w:t>
      </w:r>
      <w:r w:rsidRPr="00FC534C">
        <w:rPr>
          <w:sz w:val="22"/>
          <w:szCs w:val="22"/>
        </w:rPr>
        <w:t>o</w:t>
      </w:r>
      <w:r w:rsidRPr="00FC534C">
        <w:rPr>
          <w:spacing w:val="-4"/>
          <w:sz w:val="22"/>
          <w:szCs w:val="22"/>
        </w:rPr>
        <w:t>m</w:t>
      </w:r>
      <w:r w:rsidRPr="00FC534C">
        <w:rPr>
          <w:spacing w:val="-1"/>
          <w:sz w:val="22"/>
          <w:szCs w:val="22"/>
        </w:rPr>
        <w:t>E</w:t>
      </w:r>
      <w:r w:rsidRPr="00FC534C">
        <w:rPr>
          <w:sz w:val="22"/>
          <w:szCs w:val="22"/>
        </w:rPr>
        <w:t>d  2014</w:t>
      </w:r>
      <w:r w:rsidRPr="00FC534C">
        <w:rPr>
          <w:sz w:val="22"/>
          <w:szCs w:val="22"/>
        </w:rPr>
        <w:t xml:space="preserve">                                                                   </w:t>
      </w:r>
      <w:r w:rsidRPr="00FC534C">
        <w:rPr>
          <w:b/>
          <w:spacing w:val="-54"/>
          <w:sz w:val="22"/>
          <w:szCs w:val="22"/>
        </w:rPr>
        <w:t xml:space="preserve"> </w:t>
      </w:r>
      <w:r w:rsidRPr="00FC534C">
        <w:rPr>
          <w:b/>
          <w:spacing w:val="-1"/>
          <w:sz w:val="22"/>
          <w:szCs w:val="22"/>
          <w:u w:color="000000"/>
        </w:rPr>
        <w:t>C</w:t>
      </w:r>
      <w:r w:rsidRPr="00FC534C">
        <w:rPr>
          <w:b/>
          <w:sz w:val="22"/>
          <w:szCs w:val="22"/>
          <w:u w:color="000000"/>
        </w:rPr>
        <w:t>on</w:t>
      </w:r>
      <w:r w:rsidRPr="00FC534C">
        <w:rPr>
          <w:b/>
          <w:spacing w:val="1"/>
          <w:sz w:val="22"/>
          <w:szCs w:val="22"/>
          <w:u w:color="000000"/>
        </w:rPr>
        <w:t>st</w:t>
      </w:r>
      <w:r w:rsidRPr="00FC534C">
        <w:rPr>
          <w:b/>
          <w:sz w:val="22"/>
          <w:szCs w:val="22"/>
          <w:u w:color="000000"/>
        </w:rPr>
        <w:t>ru</w:t>
      </w:r>
      <w:r w:rsidRPr="00FC534C">
        <w:rPr>
          <w:b/>
          <w:spacing w:val="-2"/>
          <w:sz w:val="22"/>
          <w:szCs w:val="22"/>
          <w:u w:color="000000"/>
        </w:rPr>
        <w:t>c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pacing w:val="-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on Ma</w:t>
      </w:r>
      <w:r w:rsidRPr="00FC534C">
        <w:rPr>
          <w:b/>
          <w:spacing w:val="-3"/>
          <w:sz w:val="22"/>
          <w:szCs w:val="22"/>
          <w:u w:color="000000"/>
        </w:rPr>
        <w:t>n</w:t>
      </w:r>
      <w:r w:rsidRPr="00FC534C">
        <w:rPr>
          <w:b/>
          <w:sz w:val="22"/>
          <w:szCs w:val="22"/>
          <w:u w:color="000000"/>
        </w:rPr>
        <w:t>ager</w:t>
      </w:r>
    </w:p>
    <w:p w14:paraId="2E24FA55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B</w:t>
      </w:r>
      <w:r w:rsidRPr="00FC534C">
        <w:rPr>
          <w:sz w:val="22"/>
          <w:szCs w:val="22"/>
        </w:rPr>
        <w:t>ou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bon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 xml:space="preserve">, </w:t>
      </w:r>
      <w:r w:rsidRPr="00FC534C">
        <w:rPr>
          <w:spacing w:val="-4"/>
          <w:sz w:val="22"/>
          <w:szCs w:val="22"/>
        </w:rPr>
        <w:t>I</w:t>
      </w:r>
      <w:r w:rsidRPr="00FC534C">
        <w:rPr>
          <w:sz w:val="22"/>
          <w:szCs w:val="22"/>
        </w:rPr>
        <w:t>L</w:t>
      </w:r>
    </w:p>
    <w:p w14:paraId="5BA45709" w14:textId="77777777" w:rsidR="009C772C" w:rsidRPr="00FC534C" w:rsidRDefault="00FC534C">
      <w:pPr>
        <w:spacing w:before="1" w:line="240" w:lineRule="exact"/>
        <w:ind w:left="120" w:right="572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pon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es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d</w:t>
      </w:r>
      <w:r w:rsidRPr="00FC534C">
        <w:rPr>
          <w:sz w:val="22"/>
          <w:szCs w:val="22"/>
        </w:rPr>
        <w:t xml:space="preserve">ed </w:t>
      </w:r>
      <w:r w:rsidRPr="00FC534C">
        <w:rPr>
          <w:spacing w:val="-2"/>
          <w:sz w:val="22"/>
          <w:szCs w:val="22"/>
        </w:rPr>
        <w:t>ov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rs</w:t>
      </w:r>
      <w:r w:rsidRPr="00FC534C">
        <w:rPr>
          <w:sz w:val="22"/>
          <w:szCs w:val="22"/>
        </w:rPr>
        <w:t>ee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c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ub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and u</w:t>
      </w:r>
      <w:r w:rsidRPr="00FC534C">
        <w:rPr>
          <w:spacing w:val="-2"/>
          <w:sz w:val="22"/>
          <w:szCs w:val="22"/>
        </w:rPr>
        <w:t>p</w:t>
      </w:r>
      <w:r w:rsidRPr="00FC534C">
        <w:rPr>
          <w:sz w:val="22"/>
          <w:szCs w:val="22"/>
        </w:rPr>
        <w:t>da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 s</w:t>
      </w:r>
      <w:r w:rsidRPr="00FC534C">
        <w:rPr>
          <w:spacing w:val="-1"/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it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h</w:t>
      </w:r>
      <w:r w:rsidRPr="00FC534C">
        <w:rPr>
          <w:spacing w:val="-2"/>
          <w:sz w:val="22"/>
          <w:szCs w:val="22"/>
        </w:rPr>
        <w:t>y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 xml:space="preserve">d, 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nc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ud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ee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h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co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d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na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y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, ea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k</w:t>
      </w:r>
      <w:r w:rsidRPr="00FC534C">
        <w:rPr>
          <w:sz w:val="22"/>
          <w:szCs w:val="22"/>
        </w:rPr>
        <w:t>, con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</w:p>
    <w:p w14:paraId="4AABCB09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 xml:space="preserve">ad </w:t>
      </w:r>
      <w:r w:rsidRPr="00FC534C">
        <w:rPr>
          <w:spacing w:val="-2"/>
          <w:sz w:val="22"/>
          <w:szCs w:val="22"/>
        </w:rPr>
        <w:t>f</w:t>
      </w:r>
      <w:r w:rsidRPr="00FC534C">
        <w:rPr>
          <w:sz w:val="22"/>
          <w:szCs w:val="22"/>
        </w:rPr>
        <w:t>oo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, p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 xml:space="preserve">nd </w:t>
      </w:r>
      <w:r w:rsidRPr="00FC534C">
        <w:rPr>
          <w:spacing w:val="1"/>
          <w:sz w:val="22"/>
          <w:szCs w:val="22"/>
        </w:rPr>
        <w:t>f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und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ti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 xml:space="preserve">, </w:t>
      </w:r>
      <w:r w:rsidRPr="00FC534C">
        <w:rPr>
          <w:spacing w:val="-2"/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ce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ock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f</w:t>
      </w:r>
      <w:r w:rsidRPr="00FC534C">
        <w:rPr>
          <w:sz w:val="22"/>
          <w:szCs w:val="22"/>
        </w:rPr>
        <w:t>or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f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hed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f</w:t>
      </w:r>
      <w:r w:rsidRPr="00FC534C">
        <w:rPr>
          <w:sz w:val="22"/>
          <w:szCs w:val="22"/>
        </w:rPr>
        <w:t>ace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y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d</w:t>
      </w:r>
    </w:p>
    <w:p w14:paraId="3B98FF26" w14:textId="77777777" w:rsidR="009C772C" w:rsidRPr="00FC534C" w:rsidRDefault="00FC534C">
      <w:pPr>
        <w:spacing w:before="1"/>
        <w:ind w:left="120"/>
        <w:rPr>
          <w:sz w:val="22"/>
          <w:szCs w:val="22"/>
        </w:rPr>
      </w:pPr>
      <w:r w:rsidRPr="00FC534C">
        <w:rPr>
          <w:sz w:val="22"/>
          <w:szCs w:val="22"/>
        </w:rPr>
        <w:t xml:space="preserve">and 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h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i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uc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l.</w:t>
      </w:r>
    </w:p>
    <w:p w14:paraId="77811757" w14:textId="77777777" w:rsidR="009C772C" w:rsidRPr="00FC534C" w:rsidRDefault="00FC534C">
      <w:pPr>
        <w:spacing w:before="2" w:line="240" w:lineRule="exact"/>
        <w:ind w:left="120" w:right="772"/>
        <w:rPr>
          <w:sz w:val="22"/>
          <w:szCs w:val="22"/>
        </w:rPr>
      </w:pP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z w:val="22"/>
          <w:szCs w:val="22"/>
        </w:rPr>
        <w:t xml:space="preserve">- </w:t>
      </w:r>
      <w:r w:rsidRPr="00FC534C">
        <w:rPr>
          <w:spacing w:val="-1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ount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3"/>
          <w:sz w:val="22"/>
          <w:szCs w:val="22"/>
        </w:rPr>
        <w:t>C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tr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 a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 xml:space="preserve">d </w:t>
      </w:r>
      <w:r w:rsidRPr="00FC534C">
        <w:rPr>
          <w:spacing w:val="-1"/>
          <w:sz w:val="22"/>
          <w:szCs w:val="22"/>
        </w:rPr>
        <w:t>D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op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2013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o 20</w:t>
      </w:r>
      <w:r w:rsidRPr="00FC534C">
        <w:rPr>
          <w:spacing w:val="-2"/>
          <w:sz w:val="22"/>
          <w:szCs w:val="22"/>
        </w:rPr>
        <w:t>1</w:t>
      </w:r>
      <w:r w:rsidRPr="00FC534C">
        <w:rPr>
          <w:sz w:val="22"/>
          <w:szCs w:val="22"/>
        </w:rPr>
        <w:t>4</w:t>
      </w:r>
    </w:p>
    <w:p w14:paraId="2E6949D6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z w:val="22"/>
          <w:szCs w:val="22"/>
        </w:rPr>
        <w:t>Pa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s,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2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x</w:t>
      </w:r>
      <w:r w:rsidRPr="00FC534C">
        <w:rPr>
          <w:sz w:val="22"/>
          <w:szCs w:val="22"/>
        </w:rPr>
        <w:t xml:space="preserve">as                                                                    </w:t>
      </w:r>
      <w:r w:rsidRPr="00FC534C">
        <w:rPr>
          <w:b/>
          <w:spacing w:val="-1"/>
          <w:sz w:val="22"/>
          <w:szCs w:val="22"/>
          <w:u w:color="000000"/>
        </w:rPr>
        <w:t>O</w:t>
      </w:r>
      <w:r w:rsidRPr="00FC534C">
        <w:rPr>
          <w:b/>
          <w:spacing w:val="1"/>
          <w:sz w:val="22"/>
          <w:szCs w:val="22"/>
          <w:u w:color="000000"/>
        </w:rPr>
        <w:t>w</w:t>
      </w:r>
      <w:r w:rsidRPr="00FC534C">
        <w:rPr>
          <w:b/>
          <w:spacing w:val="-3"/>
          <w:sz w:val="22"/>
          <w:szCs w:val="22"/>
          <w:u w:color="000000"/>
        </w:rPr>
        <w:t>n</w:t>
      </w:r>
      <w:r w:rsidRPr="00FC534C">
        <w:rPr>
          <w:b/>
          <w:sz w:val="22"/>
          <w:szCs w:val="22"/>
          <w:u w:color="000000"/>
        </w:rPr>
        <w:t xml:space="preserve">er and </w:t>
      </w:r>
      <w:r w:rsidRPr="00FC534C">
        <w:rPr>
          <w:b/>
          <w:spacing w:val="-1"/>
          <w:sz w:val="22"/>
          <w:szCs w:val="22"/>
          <w:u w:color="000000"/>
        </w:rPr>
        <w:t>G</w:t>
      </w:r>
      <w:r w:rsidRPr="00FC534C">
        <w:rPr>
          <w:b/>
          <w:sz w:val="22"/>
          <w:szCs w:val="22"/>
          <w:u w:color="000000"/>
        </w:rPr>
        <w:t>e</w:t>
      </w:r>
      <w:r w:rsidRPr="00FC534C">
        <w:rPr>
          <w:b/>
          <w:spacing w:val="-3"/>
          <w:sz w:val="22"/>
          <w:szCs w:val="22"/>
          <w:u w:color="000000"/>
        </w:rPr>
        <w:t>n</w:t>
      </w:r>
      <w:r w:rsidRPr="00FC534C">
        <w:rPr>
          <w:b/>
          <w:sz w:val="22"/>
          <w:szCs w:val="22"/>
          <w:u w:color="000000"/>
        </w:rPr>
        <w:t>er</w:t>
      </w:r>
      <w:r w:rsidRPr="00FC534C">
        <w:rPr>
          <w:b/>
          <w:spacing w:val="-2"/>
          <w:sz w:val="22"/>
          <w:szCs w:val="22"/>
          <w:u w:color="000000"/>
        </w:rPr>
        <w:t>a</w:t>
      </w:r>
      <w:r w:rsidRPr="00FC534C">
        <w:rPr>
          <w:b/>
          <w:sz w:val="22"/>
          <w:szCs w:val="22"/>
          <w:u w:color="000000"/>
        </w:rPr>
        <w:t>l</w:t>
      </w:r>
      <w:r w:rsidRPr="00FC534C">
        <w:rPr>
          <w:b/>
          <w:spacing w:val="-1"/>
          <w:sz w:val="22"/>
          <w:szCs w:val="22"/>
          <w:u w:color="000000"/>
        </w:rPr>
        <w:t xml:space="preserve"> </w:t>
      </w:r>
      <w:r w:rsidRPr="00FC534C">
        <w:rPr>
          <w:b/>
          <w:sz w:val="22"/>
          <w:szCs w:val="22"/>
          <w:u w:color="000000"/>
        </w:rPr>
        <w:t>Manag</w:t>
      </w:r>
      <w:r w:rsidRPr="00FC534C">
        <w:rPr>
          <w:b/>
          <w:spacing w:val="-2"/>
          <w:sz w:val="22"/>
          <w:szCs w:val="22"/>
          <w:u w:color="000000"/>
        </w:rPr>
        <w:t>e</w:t>
      </w:r>
      <w:r w:rsidRPr="00FC534C">
        <w:rPr>
          <w:b/>
          <w:sz w:val="22"/>
          <w:szCs w:val="22"/>
          <w:u w:color="000000"/>
        </w:rPr>
        <w:t>r</w:t>
      </w:r>
    </w:p>
    <w:p w14:paraId="18425982" w14:textId="77777777" w:rsidR="009C772C" w:rsidRPr="00FC534C" w:rsidRDefault="00FC534C">
      <w:pPr>
        <w:spacing w:before="1" w:line="240" w:lineRule="exact"/>
        <w:ind w:left="120" w:right="771"/>
        <w:rPr>
          <w:sz w:val="22"/>
          <w:szCs w:val="22"/>
        </w:rPr>
      </w:pP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 xml:space="preserve">-- </w:t>
      </w:r>
      <w:r w:rsidRPr="00FC534C">
        <w:rPr>
          <w:spacing w:val="-1"/>
          <w:sz w:val="22"/>
          <w:szCs w:val="22"/>
        </w:rPr>
        <w:t>A</w:t>
      </w:r>
      <w:r w:rsidRPr="00FC534C">
        <w:rPr>
          <w:sz w:val="22"/>
          <w:szCs w:val="22"/>
        </w:rPr>
        <w:t xml:space="preserve">pex </w:t>
      </w:r>
      <w:r w:rsidRPr="00FC534C">
        <w:rPr>
          <w:spacing w:val="-2"/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nd 20</w:t>
      </w:r>
      <w:r w:rsidRPr="00FC534C">
        <w:rPr>
          <w:spacing w:val="-2"/>
          <w:sz w:val="22"/>
          <w:szCs w:val="22"/>
        </w:rPr>
        <w:t>1</w:t>
      </w:r>
      <w:r w:rsidRPr="00FC534C">
        <w:rPr>
          <w:sz w:val="22"/>
          <w:szCs w:val="22"/>
        </w:rPr>
        <w:t xml:space="preserve">2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2013                                             </w:t>
      </w:r>
      <w:r w:rsidRPr="00FC534C">
        <w:rPr>
          <w:spacing w:val="48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C</w:t>
      </w:r>
      <w:r w:rsidRPr="00FC534C">
        <w:rPr>
          <w:sz w:val="22"/>
          <w:szCs w:val="22"/>
        </w:rPr>
        <w:t>an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d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 xml:space="preserve">n </w:t>
      </w:r>
      <w:r w:rsidRPr="00FC534C">
        <w:rPr>
          <w:spacing w:val="-1"/>
          <w:sz w:val="22"/>
          <w:szCs w:val="22"/>
        </w:rPr>
        <w:t>H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W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3"/>
          <w:sz w:val="22"/>
          <w:szCs w:val="22"/>
        </w:rPr>
        <w:t>j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ct</w:t>
      </w:r>
    </w:p>
    <w:p w14:paraId="44707DA2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C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u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 xml:space="preserve">, </w:t>
      </w:r>
      <w:r w:rsidRPr="00FC534C">
        <w:rPr>
          <w:spacing w:val="-1"/>
          <w:sz w:val="22"/>
          <w:szCs w:val="22"/>
        </w:rPr>
        <w:t>O</w:t>
      </w:r>
      <w:r w:rsidRPr="00FC534C">
        <w:rPr>
          <w:sz w:val="22"/>
          <w:szCs w:val="22"/>
        </w:rPr>
        <w:t>K</w:t>
      </w:r>
      <w:r w:rsidRPr="00FC534C">
        <w:rPr>
          <w:spacing w:val="2"/>
          <w:sz w:val="22"/>
          <w:szCs w:val="22"/>
        </w:rPr>
        <w:t xml:space="preserve"> </w:t>
      </w:r>
      <w:r w:rsidRPr="00FC534C">
        <w:rPr>
          <w:sz w:val="22"/>
          <w:szCs w:val="22"/>
        </w:rPr>
        <w:t>–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(</w:t>
      </w:r>
      <w:r w:rsidRPr="00FC534C">
        <w:rPr>
          <w:sz w:val="22"/>
          <w:szCs w:val="22"/>
        </w:rPr>
        <w:t>7</w:t>
      </w:r>
      <w:r w:rsidRPr="00FC534C">
        <w:rPr>
          <w:spacing w:val="-2"/>
          <w:sz w:val="22"/>
          <w:szCs w:val="22"/>
        </w:rPr>
        <w:t>3</w:t>
      </w:r>
      <w:r w:rsidRPr="00FC534C">
        <w:rPr>
          <w:sz w:val="22"/>
          <w:szCs w:val="22"/>
        </w:rPr>
        <w:t>)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R</w:t>
      </w:r>
      <w:r w:rsidRPr="00FC534C">
        <w:rPr>
          <w:sz w:val="22"/>
          <w:szCs w:val="22"/>
        </w:rPr>
        <w:t>epo</w:t>
      </w:r>
      <w:r w:rsidRPr="00FC534C">
        <w:rPr>
          <w:spacing w:val="-3"/>
          <w:sz w:val="22"/>
          <w:szCs w:val="22"/>
        </w:rPr>
        <w:t>w</w:t>
      </w:r>
      <w:r w:rsidRPr="00FC534C">
        <w:rPr>
          <w:sz w:val="22"/>
          <w:szCs w:val="22"/>
        </w:rPr>
        <w:t>er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2.1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(</w:t>
      </w:r>
      <w:r w:rsidRPr="00FC534C">
        <w:rPr>
          <w:sz w:val="22"/>
          <w:szCs w:val="22"/>
        </w:rPr>
        <w:t>63)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M</w:t>
      </w:r>
      <w:r w:rsidRPr="00FC534C">
        <w:rPr>
          <w:spacing w:val="-1"/>
          <w:sz w:val="22"/>
          <w:szCs w:val="22"/>
        </w:rPr>
        <w:t>H</w:t>
      </w:r>
      <w:r w:rsidRPr="00FC534C">
        <w:rPr>
          <w:sz w:val="22"/>
          <w:szCs w:val="22"/>
        </w:rPr>
        <w:t>I</w:t>
      </w:r>
      <w:r w:rsidRPr="00FC534C">
        <w:rPr>
          <w:spacing w:val="-4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2.4     </w:t>
      </w:r>
      <w:r w:rsidRPr="00FC534C">
        <w:rPr>
          <w:b/>
          <w:spacing w:val="-54"/>
          <w:sz w:val="22"/>
          <w:szCs w:val="22"/>
        </w:rPr>
        <w:t xml:space="preserve"> </w:t>
      </w:r>
      <w:r w:rsidRPr="00FC534C">
        <w:rPr>
          <w:b/>
          <w:spacing w:val="-1"/>
          <w:sz w:val="22"/>
          <w:szCs w:val="22"/>
          <w:u w:color="000000"/>
        </w:rPr>
        <w:t>C</w:t>
      </w:r>
      <w:r w:rsidRPr="00FC534C">
        <w:rPr>
          <w:b/>
          <w:sz w:val="22"/>
          <w:szCs w:val="22"/>
          <w:u w:color="000000"/>
        </w:rPr>
        <w:t>on</w:t>
      </w:r>
      <w:r w:rsidRPr="00FC534C">
        <w:rPr>
          <w:b/>
          <w:spacing w:val="1"/>
          <w:sz w:val="22"/>
          <w:szCs w:val="22"/>
          <w:u w:color="000000"/>
        </w:rPr>
        <w:t>st</w:t>
      </w:r>
      <w:r w:rsidRPr="00FC534C">
        <w:rPr>
          <w:b/>
          <w:sz w:val="22"/>
          <w:szCs w:val="22"/>
          <w:u w:color="000000"/>
        </w:rPr>
        <w:t>ru</w:t>
      </w:r>
      <w:r w:rsidRPr="00FC534C">
        <w:rPr>
          <w:b/>
          <w:spacing w:val="-2"/>
          <w:sz w:val="22"/>
          <w:szCs w:val="22"/>
          <w:u w:color="000000"/>
        </w:rPr>
        <w:t>c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pacing w:val="-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on Man</w:t>
      </w:r>
      <w:r w:rsidRPr="00FC534C">
        <w:rPr>
          <w:b/>
          <w:spacing w:val="-2"/>
          <w:sz w:val="22"/>
          <w:szCs w:val="22"/>
          <w:u w:color="000000"/>
        </w:rPr>
        <w:t>a</w:t>
      </w:r>
      <w:r w:rsidRPr="00FC534C">
        <w:rPr>
          <w:b/>
          <w:sz w:val="22"/>
          <w:szCs w:val="22"/>
          <w:u w:color="000000"/>
        </w:rPr>
        <w:t>ger</w:t>
      </w:r>
    </w:p>
    <w:p w14:paraId="2A908C8A" w14:textId="77777777" w:rsidR="009C772C" w:rsidRPr="00FC534C" w:rsidRDefault="00FC534C">
      <w:pPr>
        <w:spacing w:before="1"/>
        <w:ind w:left="12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pon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es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d</w:t>
      </w:r>
      <w:r w:rsidRPr="00FC534C">
        <w:rPr>
          <w:sz w:val="22"/>
          <w:szCs w:val="22"/>
        </w:rPr>
        <w:t xml:space="preserve">ed 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ph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es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f</w:t>
      </w:r>
      <w:r w:rsidRPr="00FC534C">
        <w:rPr>
          <w:sz w:val="22"/>
          <w:szCs w:val="22"/>
        </w:rPr>
        <w:t>ound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on 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ll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 xml:space="preserve">on, 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c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on 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ce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s</w:t>
      </w:r>
    </w:p>
    <w:p w14:paraId="066C5810" w14:textId="77777777" w:rsidR="009C772C" w:rsidRPr="00FC534C" w:rsidRDefault="00FC534C">
      <w:pPr>
        <w:spacing w:before="2" w:line="240" w:lineRule="exact"/>
        <w:ind w:left="120" w:right="64"/>
        <w:rPr>
          <w:sz w:val="22"/>
          <w:szCs w:val="22"/>
        </w:rPr>
      </w:pP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oads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(7</w:t>
      </w:r>
      <w:r w:rsidRPr="00FC534C">
        <w:rPr>
          <w:sz w:val="22"/>
          <w:szCs w:val="22"/>
        </w:rPr>
        <w:t>3)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R</w:t>
      </w:r>
      <w:r w:rsidRPr="00FC534C">
        <w:rPr>
          <w:sz w:val="22"/>
          <w:szCs w:val="22"/>
        </w:rPr>
        <w:t>epo</w:t>
      </w:r>
      <w:r w:rsidRPr="00FC534C">
        <w:rPr>
          <w:spacing w:val="-1"/>
          <w:sz w:val="22"/>
          <w:szCs w:val="22"/>
        </w:rPr>
        <w:t>w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2.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and </w:t>
      </w:r>
      <w:r w:rsidRPr="00FC534C">
        <w:rPr>
          <w:spacing w:val="-2"/>
          <w:sz w:val="22"/>
          <w:szCs w:val="22"/>
        </w:rPr>
        <w:t>(</w:t>
      </w:r>
      <w:r w:rsidRPr="00FC534C">
        <w:rPr>
          <w:sz w:val="22"/>
          <w:szCs w:val="22"/>
        </w:rPr>
        <w:t>63)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M</w:t>
      </w:r>
      <w:r w:rsidRPr="00FC534C">
        <w:rPr>
          <w:spacing w:val="-1"/>
          <w:sz w:val="22"/>
          <w:szCs w:val="22"/>
        </w:rPr>
        <w:t>it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ub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hi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2</w:t>
      </w:r>
      <w:r w:rsidRPr="00FC534C">
        <w:rPr>
          <w:sz w:val="22"/>
          <w:szCs w:val="22"/>
        </w:rPr>
        <w:t xml:space="preserve">.4 </w:t>
      </w:r>
      <w:r w:rsidRPr="00FC534C">
        <w:rPr>
          <w:spacing w:val="-1"/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b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ne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.</w:t>
      </w:r>
      <w:r w:rsidRPr="00FC534C">
        <w:rPr>
          <w:spacing w:val="53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pon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es a</w:t>
      </w:r>
      <w:r w:rsidRPr="00FC534C">
        <w:rPr>
          <w:spacing w:val="1"/>
          <w:sz w:val="22"/>
          <w:szCs w:val="22"/>
        </w:rPr>
        <w:t>ls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d</w:t>
      </w:r>
      <w:r w:rsidRPr="00FC534C">
        <w:rPr>
          <w:sz w:val="22"/>
          <w:szCs w:val="22"/>
        </w:rPr>
        <w:t xml:space="preserve">ed 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f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y</w:t>
      </w:r>
      <w:r w:rsidRPr="00FC534C">
        <w:rPr>
          <w:sz w:val="22"/>
          <w:szCs w:val="22"/>
        </w:rPr>
        <w:t>, 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an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z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QA</w:t>
      </w:r>
      <w:r w:rsidRPr="00FC534C">
        <w:rPr>
          <w:spacing w:val="1"/>
          <w:sz w:val="22"/>
          <w:szCs w:val="22"/>
        </w:rPr>
        <w:t>/</w:t>
      </w:r>
      <w:r w:rsidRPr="00FC534C">
        <w:rPr>
          <w:spacing w:val="-1"/>
          <w:sz w:val="22"/>
          <w:szCs w:val="22"/>
        </w:rPr>
        <w:t>Q</w:t>
      </w:r>
      <w:r w:rsidRPr="00FC534C">
        <w:rPr>
          <w:sz w:val="22"/>
          <w:szCs w:val="22"/>
        </w:rPr>
        <w:t>C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fil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,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rs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1"/>
          <w:sz w:val="22"/>
          <w:szCs w:val="22"/>
        </w:rPr>
        <w:t xml:space="preserve"> r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ce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v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co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ponen</w:t>
      </w:r>
      <w:r w:rsidRPr="00FC534C">
        <w:rPr>
          <w:spacing w:val="1"/>
          <w:sz w:val="22"/>
          <w:szCs w:val="22"/>
        </w:rPr>
        <w:t>ts</w:t>
      </w:r>
      <w:r w:rsidRPr="00FC534C">
        <w:rPr>
          <w:sz w:val="22"/>
          <w:szCs w:val="22"/>
        </w:rPr>
        <w:t>,</w:t>
      </w:r>
    </w:p>
    <w:p w14:paraId="057B0DB2" w14:textId="77777777" w:rsidR="009C772C" w:rsidRPr="00FC534C" w:rsidRDefault="00FC534C">
      <w:pPr>
        <w:spacing w:before="2" w:line="240" w:lineRule="exact"/>
        <w:ind w:left="120" w:right="63"/>
        <w:rPr>
          <w:sz w:val="22"/>
          <w:szCs w:val="22"/>
        </w:rPr>
      </w:pPr>
      <w:r w:rsidRPr="00FC534C">
        <w:rPr>
          <w:sz w:val="22"/>
          <w:szCs w:val="22"/>
        </w:rPr>
        <w:t>con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b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d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a</w:t>
      </w:r>
      <w:r w:rsidRPr="00FC534C">
        <w:rPr>
          <w:spacing w:val="-3"/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g</w:t>
      </w:r>
      <w:r w:rsidRPr="00FC534C">
        <w:rPr>
          <w:spacing w:val="1"/>
          <w:sz w:val="22"/>
          <w:szCs w:val="22"/>
        </w:rPr>
        <w:t>’</w:t>
      </w:r>
      <w:r w:rsidRPr="00FC534C">
        <w:rPr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and 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p</w:t>
      </w:r>
      <w:r w:rsidRPr="00FC534C">
        <w:rPr>
          <w:sz w:val="22"/>
          <w:szCs w:val="22"/>
        </w:rPr>
        <w:t>ec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f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c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ti</w:t>
      </w:r>
      <w:r w:rsidRPr="00FC534C">
        <w:rPr>
          <w:sz w:val="22"/>
          <w:szCs w:val="22"/>
        </w:rPr>
        <w:t>on,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co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po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ead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he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f</w:t>
      </w:r>
      <w:r w:rsidRPr="00FC534C">
        <w:rPr>
          <w:sz w:val="22"/>
          <w:szCs w:val="22"/>
        </w:rPr>
        <w:t>or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epo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ts</w:t>
      </w:r>
      <w:r w:rsidRPr="00FC534C">
        <w:rPr>
          <w:sz w:val="22"/>
          <w:szCs w:val="22"/>
        </w:rPr>
        <w:t xml:space="preserve">,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ep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g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ess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su</w:t>
      </w:r>
      <w:r w:rsidRPr="00FC534C">
        <w:rPr>
          <w:sz w:val="22"/>
          <w:szCs w:val="22"/>
        </w:rPr>
        <w:t>es</w:t>
      </w:r>
      <w:r w:rsidRPr="00FC534C">
        <w:rPr>
          <w:spacing w:val="1"/>
          <w:sz w:val="22"/>
          <w:szCs w:val="22"/>
        </w:rPr>
        <w:t xml:space="preserve"> t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upp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ana</w:t>
      </w:r>
      <w:r w:rsidRPr="00FC534C">
        <w:rPr>
          <w:spacing w:val="-2"/>
          <w:sz w:val="22"/>
          <w:szCs w:val="22"/>
        </w:rPr>
        <w:t>g</w:t>
      </w:r>
      <w:r w:rsidRPr="00FC534C">
        <w:rPr>
          <w:spacing w:val="3"/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 xml:space="preserve">d 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ns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hat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sc</w:t>
      </w:r>
      <w:r w:rsidRPr="00FC534C">
        <w:rPr>
          <w:spacing w:val="-2"/>
          <w:sz w:val="22"/>
          <w:szCs w:val="22"/>
        </w:rPr>
        <w:t>h</w:t>
      </w:r>
      <w:r w:rsidRPr="00FC534C">
        <w:rPr>
          <w:sz w:val="22"/>
          <w:szCs w:val="22"/>
        </w:rPr>
        <w:t>ed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as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.  I</w:t>
      </w:r>
      <w:r w:rsidRPr="00FC534C">
        <w:rPr>
          <w:spacing w:val="-4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as</w:t>
      </w:r>
    </w:p>
    <w:p w14:paraId="5CC91BC3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ls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pon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f</w:t>
      </w:r>
      <w:r w:rsidRPr="00FC534C">
        <w:rPr>
          <w:sz w:val="22"/>
          <w:szCs w:val="22"/>
        </w:rPr>
        <w:t>or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2"/>
          <w:sz w:val="22"/>
          <w:szCs w:val="22"/>
        </w:rPr>
        <w:t>v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da</w:t>
      </w:r>
      <w:r w:rsidRPr="00FC534C">
        <w:rPr>
          <w:spacing w:val="1"/>
          <w:sz w:val="22"/>
          <w:szCs w:val="22"/>
        </w:rPr>
        <w:t>il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is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ues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b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w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 xml:space="preserve">en </w:t>
      </w:r>
      <w:r w:rsidRPr="00FC534C">
        <w:rPr>
          <w:spacing w:val="-2"/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, co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or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and o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rs</w:t>
      </w:r>
      <w:r w:rsidRPr="00FC534C">
        <w:rPr>
          <w:sz w:val="22"/>
          <w:szCs w:val="22"/>
        </w:rPr>
        <w:t>.</w:t>
      </w:r>
    </w:p>
    <w:p w14:paraId="2A3AE73A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  <w:sectPr w:rsidR="009C772C" w:rsidRPr="00FC534C">
          <w:pgSz w:w="12240" w:h="15840"/>
          <w:pgMar w:top="1480" w:right="1720" w:bottom="280" w:left="1680" w:header="720" w:footer="720" w:gutter="0"/>
          <w:cols w:space="720"/>
        </w:sectPr>
      </w:pP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z w:val="22"/>
          <w:szCs w:val="22"/>
        </w:rPr>
        <w:t>-</w:t>
      </w:r>
    </w:p>
    <w:p w14:paraId="30C55850" w14:textId="77777777" w:rsidR="009C772C" w:rsidRPr="00FC534C" w:rsidRDefault="00FC534C">
      <w:pPr>
        <w:spacing w:before="74"/>
        <w:ind w:left="12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lastRenderedPageBreak/>
        <w:t>E</w:t>
      </w:r>
      <w:r w:rsidRPr="00FC534C">
        <w:rPr>
          <w:sz w:val="22"/>
          <w:szCs w:val="22"/>
        </w:rPr>
        <w:t xml:space="preserve">on </w:t>
      </w:r>
      <w:r w:rsidRPr="00FC534C">
        <w:rPr>
          <w:spacing w:val="-1"/>
          <w:sz w:val="22"/>
          <w:szCs w:val="22"/>
        </w:rPr>
        <w:t>R</w:t>
      </w:r>
      <w:r w:rsidRPr="00FC534C">
        <w:rPr>
          <w:sz w:val="22"/>
          <w:szCs w:val="22"/>
        </w:rPr>
        <w:t>ene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&amp;</w:t>
      </w:r>
      <w:r w:rsidRPr="00FC534C">
        <w:rPr>
          <w:spacing w:val="-1"/>
          <w:sz w:val="22"/>
          <w:szCs w:val="22"/>
        </w:rPr>
        <w:t xml:space="preserve"> Cl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2011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201</w:t>
      </w:r>
      <w:r w:rsidRPr="00FC534C">
        <w:rPr>
          <w:spacing w:val="17"/>
          <w:sz w:val="22"/>
          <w:szCs w:val="22"/>
        </w:rPr>
        <w:t>2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one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 xml:space="preserve">r     </w:t>
      </w:r>
      <w:r w:rsidRPr="00FC534C">
        <w:rPr>
          <w:spacing w:val="53"/>
          <w:sz w:val="22"/>
          <w:szCs w:val="22"/>
        </w:rPr>
        <w:t xml:space="preserve"> </w:t>
      </w:r>
      <w:r w:rsidRPr="00FC534C">
        <w:rPr>
          <w:spacing w:val="2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l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W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nd P</w:t>
      </w:r>
      <w:r w:rsidRPr="00FC534C">
        <w:rPr>
          <w:spacing w:val="-2"/>
          <w:sz w:val="22"/>
          <w:szCs w:val="22"/>
        </w:rPr>
        <w:t>ro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ect</w:t>
      </w:r>
    </w:p>
    <w:p w14:paraId="1DD9D067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z w:val="22"/>
          <w:szCs w:val="22"/>
        </w:rPr>
        <w:t>Pax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on,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4"/>
          <w:sz w:val="22"/>
          <w:szCs w:val="22"/>
        </w:rPr>
        <w:t>I</w:t>
      </w:r>
      <w:r w:rsidRPr="00FC534C">
        <w:rPr>
          <w:sz w:val="22"/>
          <w:szCs w:val="22"/>
        </w:rPr>
        <w:t xml:space="preserve">L – </w:t>
      </w:r>
      <w:r w:rsidRPr="00FC534C">
        <w:rPr>
          <w:spacing w:val="1"/>
          <w:sz w:val="22"/>
          <w:szCs w:val="22"/>
        </w:rPr>
        <w:t>(</w:t>
      </w:r>
      <w:r w:rsidRPr="00FC534C">
        <w:rPr>
          <w:sz w:val="22"/>
          <w:szCs w:val="22"/>
        </w:rPr>
        <w:t>48)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G</w:t>
      </w:r>
      <w:r w:rsidRPr="00FC534C">
        <w:rPr>
          <w:sz w:val="22"/>
          <w:szCs w:val="22"/>
        </w:rPr>
        <w:t>E 1.6</w:t>
      </w:r>
      <w:r w:rsidRPr="00FC534C">
        <w:rPr>
          <w:spacing w:val="-2"/>
          <w:sz w:val="22"/>
          <w:szCs w:val="22"/>
        </w:rPr>
        <w:t xml:space="preserve"> M</w:t>
      </w:r>
      <w:r w:rsidRPr="00FC534C">
        <w:rPr>
          <w:sz w:val="22"/>
          <w:szCs w:val="22"/>
        </w:rPr>
        <w:t>W</w:t>
      </w:r>
      <w:r w:rsidRPr="00FC534C">
        <w:rPr>
          <w:sz w:val="22"/>
          <w:szCs w:val="22"/>
        </w:rPr>
        <w:t xml:space="preserve">                                     </w:t>
      </w:r>
      <w:r w:rsidRPr="00FC534C">
        <w:rPr>
          <w:b/>
          <w:spacing w:val="-40"/>
          <w:sz w:val="22"/>
          <w:szCs w:val="22"/>
        </w:rPr>
        <w:t xml:space="preserve"> </w:t>
      </w:r>
      <w:r w:rsidRPr="00FC534C">
        <w:rPr>
          <w:b/>
          <w:sz w:val="22"/>
          <w:szCs w:val="22"/>
          <w:u w:color="000000"/>
        </w:rPr>
        <w:t>S</w:t>
      </w:r>
      <w:r w:rsidRPr="00FC534C">
        <w:rPr>
          <w:b/>
          <w:spacing w:val="-1"/>
          <w:sz w:val="22"/>
          <w:szCs w:val="22"/>
          <w:u w:color="000000"/>
        </w:rPr>
        <w:t>i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z w:val="22"/>
          <w:szCs w:val="22"/>
          <w:u w:color="000000"/>
        </w:rPr>
        <w:t xml:space="preserve">e </w:t>
      </w:r>
      <w:r w:rsidRPr="00FC534C">
        <w:rPr>
          <w:b/>
          <w:spacing w:val="-1"/>
          <w:sz w:val="22"/>
          <w:szCs w:val="22"/>
          <w:u w:color="000000"/>
        </w:rPr>
        <w:t>C</w:t>
      </w:r>
      <w:r w:rsidRPr="00FC534C">
        <w:rPr>
          <w:b/>
          <w:sz w:val="22"/>
          <w:szCs w:val="22"/>
          <w:u w:color="000000"/>
        </w:rPr>
        <w:t>on</w:t>
      </w:r>
      <w:r w:rsidRPr="00FC534C">
        <w:rPr>
          <w:b/>
          <w:spacing w:val="-2"/>
          <w:sz w:val="22"/>
          <w:szCs w:val="22"/>
          <w:u w:color="000000"/>
        </w:rPr>
        <w:t>s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z w:val="22"/>
          <w:szCs w:val="22"/>
          <w:u w:color="000000"/>
        </w:rPr>
        <w:t>ru</w:t>
      </w:r>
      <w:r w:rsidRPr="00FC534C">
        <w:rPr>
          <w:b/>
          <w:spacing w:val="-2"/>
          <w:sz w:val="22"/>
          <w:szCs w:val="22"/>
          <w:u w:color="000000"/>
        </w:rPr>
        <w:t>ct</w:t>
      </w:r>
      <w:r w:rsidRPr="00FC534C">
        <w:rPr>
          <w:b/>
          <w:spacing w:val="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on Ma</w:t>
      </w:r>
      <w:r w:rsidRPr="00FC534C">
        <w:rPr>
          <w:b/>
          <w:spacing w:val="-3"/>
          <w:sz w:val="22"/>
          <w:szCs w:val="22"/>
          <w:u w:color="000000"/>
        </w:rPr>
        <w:t>n</w:t>
      </w:r>
      <w:r w:rsidRPr="00FC534C">
        <w:rPr>
          <w:b/>
          <w:sz w:val="22"/>
          <w:szCs w:val="22"/>
          <w:u w:color="000000"/>
        </w:rPr>
        <w:t>ager</w:t>
      </w:r>
    </w:p>
    <w:p w14:paraId="481CC301" w14:textId="77777777" w:rsidR="009C772C" w:rsidRPr="00FC534C" w:rsidRDefault="00FC534C">
      <w:pPr>
        <w:spacing w:before="2"/>
        <w:ind w:left="120" w:right="141"/>
        <w:rPr>
          <w:sz w:val="22"/>
          <w:szCs w:val="22"/>
        </w:rPr>
      </w:pPr>
      <w:r w:rsidRPr="00FC534C">
        <w:rPr>
          <w:sz w:val="22"/>
          <w:szCs w:val="22"/>
        </w:rPr>
        <w:t>I</w:t>
      </w:r>
      <w:r w:rsidRPr="00FC534C">
        <w:rPr>
          <w:spacing w:val="-4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had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 xml:space="preserve">he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pon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f</w:t>
      </w:r>
      <w:r w:rsidRPr="00FC534C">
        <w:rPr>
          <w:sz w:val="22"/>
          <w:szCs w:val="22"/>
        </w:rPr>
        <w:t>or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rs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a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-2"/>
          <w:sz w:val="22"/>
          <w:szCs w:val="22"/>
        </w:rPr>
        <w:t>h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con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uc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f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EON</w:t>
      </w:r>
      <w:r w:rsidRPr="00FC534C">
        <w:rPr>
          <w:spacing w:val="1"/>
          <w:sz w:val="22"/>
          <w:szCs w:val="22"/>
        </w:rPr>
        <w:t>’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3"/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er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2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nd 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3"/>
          <w:sz w:val="22"/>
          <w:szCs w:val="22"/>
        </w:rPr>
        <w:t>j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.</w:t>
      </w:r>
      <w:r w:rsidRPr="00FC534C">
        <w:rPr>
          <w:spacing w:val="51"/>
          <w:sz w:val="22"/>
          <w:szCs w:val="22"/>
        </w:rPr>
        <w:t xml:space="preserve"> </w:t>
      </w:r>
      <w:r w:rsidRPr="00FC534C">
        <w:rPr>
          <w:spacing w:val="2"/>
          <w:sz w:val="22"/>
          <w:szCs w:val="22"/>
        </w:rPr>
        <w:t>T</w:t>
      </w:r>
      <w:r w:rsidRPr="00FC534C">
        <w:rPr>
          <w:sz w:val="22"/>
          <w:szCs w:val="22"/>
        </w:rPr>
        <w:t>h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i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 xml:space="preserve">ded 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ss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f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an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as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b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f</w:t>
      </w:r>
      <w:r w:rsidRPr="00FC534C">
        <w:rPr>
          <w:sz w:val="22"/>
          <w:szCs w:val="22"/>
        </w:rPr>
        <w:t>o</w:t>
      </w:r>
      <w:r w:rsidRPr="00FC534C">
        <w:rPr>
          <w:spacing w:val="-1"/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o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ed by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it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pe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 xml:space="preserve">. </w:t>
      </w:r>
      <w:r w:rsidRPr="00FC534C">
        <w:rPr>
          <w:spacing w:val="1"/>
          <w:sz w:val="22"/>
          <w:szCs w:val="22"/>
        </w:rPr>
        <w:t>M</w:t>
      </w:r>
      <w:r w:rsidRPr="00FC534C">
        <w:rPr>
          <w:sz w:val="22"/>
          <w:szCs w:val="22"/>
        </w:rPr>
        <w:t>on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bud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/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ch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du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e, co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or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d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re</w:t>
      </w:r>
      <w:r w:rsidRPr="00FC534C">
        <w:rPr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1"/>
          <w:sz w:val="22"/>
          <w:szCs w:val="22"/>
        </w:rPr>
        <w:t>/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ana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, en</w:t>
      </w:r>
      <w:r w:rsidRPr="00FC534C">
        <w:rPr>
          <w:spacing w:val="-2"/>
          <w:sz w:val="22"/>
          <w:szCs w:val="22"/>
        </w:rPr>
        <w:t>v</w:t>
      </w:r>
      <w:r w:rsidRPr="00FC534C">
        <w:rPr>
          <w:spacing w:val="1"/>
          <w:sz w:val="22"/>
          <w:szCs w:val="22"/>
        </w:rPr>
        <w:t>ir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al</w:t>
      </w:r>
      <w:r w:rsidRPr="00FC534C">
        <w:rPr>
          <w:spacing w:val="1"/>
          <w:sz w:val="22"/>
          <w:szCs w:val="22"/>
        </w:rPr>
        <w:t xml:space="preserve"> i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, con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d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cu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on,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c</w:t>
      </w:r>
      <w:r w:rsidRPr="00FC534C">
        <w:rPr>
          <w:spacing w:val="-2"/>
          <w:sz w:val="22"/>
          <w:szCs w:val="22"/>
        </w:rPr>
        <w:t>h</w:t>
      </w:r>
      <w:r w:rsidRPr="00FC534C">
        <w:rPr>
          <w:sz w:val="22"/>
          <w:szCs w:val="22"/>
        </w:rPr>
        <w:t>an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d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rs</w:t>
      </w:r>
      <w:r w:rsidRPr="00FC534C">
        <w:rPr>
          <w:sz w:val="22"/>
          <w:szCs w:val="22"/>
        </w:rPr>
        <w:t>,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iss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>es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wi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c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tr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 xml:space="preserve">, 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ubco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or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ando</w:t>
      </w:r>
      <w:r w:rsidRPr="00FC534C">
        <w:rPr>
          <w:spacing w:val="-1"/>
          <w:sz w:val="22"/>
          <w:szCs w:val="22"/>
        </w:rPr>
        <w:t>w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and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ep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g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is</w:t>
      </w:r>
      <w:r w:rsidRPr="00FC534C">
        <w:rPr>
          <w:spacing w:val="-2"/>
          <w:sz w:val="22"/>
          <w:szCs w:val="22"/>
        </w:rPr>
        <w:t>su</w:t>
      </w:r>
      <w:r w:rsidRPr="00FC534C">
        <w:rPr>
          <w:sz w:val="22"/>
          <w:szCs w:val="22"/>
        </w:rPr>
        <w:t>es</w:t>
      </w:r>
      <w:r w:rsidRPr="00FC534C">
        <w:rPr>
          <w:spacing w:val="1"/>
          <w:sz w:val="22"/>
          <w:szCs w:val="22"/>
        </w:rPr>
        <w:t xml:space="preserve"> t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upp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ana</w:t>
      </w:r>
      <w:r w:rsidRPr="00FC534C">
        <w:rPr>
          <w:spacing w:val="-2"/>
          <w:sz w:val="22"/>
          <w:szCs w:val="22"/>
        </w:rPr>
        <w:t>g</w:t>
      </w:r>
      <w:r w:rsidRPr="00FC534C">
        <w:rPr>
          <w:spacing w:val="3"/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.</w:t>
      </w:r>
    </w:p>
    <w:p w14:paraId="1271D110" w14:textId="77777777" w:rsidR="009C772C" w:rsidRPr="00FC534C" w:rsidRDefault="00FC534C">
      <w:pPr>
        <w:spacing w:before="1"/>
        <w:ind w:left="120" w:right="792"/>
        <w:rPr>
          <w:sz w:val="22"/>
          <w:szCs w:val="22"/>
        </w:rPr>
      </w:pP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 xml:space="preserve">-- </w:t>
      </w:r>
      <w:r w:rsidRPr="00FC534C">
        <w:rPr>
          <w:spacing w:val="-1"/>
          <w:sz w:val="22"/>
          <w:szCs w:val="22"/>
        </w:rPr>
        <w:t>E</w:t>
      </w:r>
      <w:r w:rsidRPr="00FC534C">
        <w:rPr>
          <w:sz w:val="22"/>
          <w:szCs w:val="22"/>
        </w:rPr>
        <w:t>d</w:t>
      </w:r>
      <w:r w:rsidRPr="00FC534C">
        <w:rPr>
          <w:spacing w:val="1"/>
          <w:sz w:val="22"/>
          <w:szCs w:val="22"/>
        </w:rPr>
        <w:t>is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M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on </w:t>
      </w:r>
      <w:r w:rsidRPr="00FC534C">
        <w:rPr>
          <w:spacing w:val="-1"/>
          <w:sz w:val="22"/>
          <w:szCs w:val="22"/>
        </w:rPr>
        <w:t>G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up 20</w:t>
      </w:r>
      <w:r w:rsidRPr="00FC534C">
        <w:rPr>
          <w:spacing w:val="-2"/>
          <w:sz w:val="22"/>
          <w:szCs w:val="22"/>
        </w:rPr>
        <w:t>1</w:t>
      </w:r>
      <w:r w:rsidRPr="00FC534C">
        <w:rPr>
          <w:sz w:val="22"/>
          <w:szCs w:val="22"/>
        </w:rPr>
        <w:t xml:space="preserve">0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o 2</w:t>
      </w:r>
      <w:r w:rsidRPr="00FC534C">
        <w:rPr>
          <w:spacing w:val="-2"/>
          <w:sz w:val="22"/>
          <w:szCs w:val="22"/>
        </w:rPr>
        <w:t>0</w:t>
      </w:r>
      <w:r w:rsidRPr="00FC534C">
        <w:rPr>
          <w:sz w:val="22"/>
          <w:szCs w:val="22"/>
        </w:rPr>
        <w:t xml:space="preserve">11                         </w:t>
      </w:r>
      <w:r w:rsidRPr="00FC534C">
        <w:rPr>
          <w:spacing w:val="10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 xml:space="preserve">edo </w:t>
      </w:r>
      <w:r w:rsidRPr="00FC534C">
        <w:rPr>
          <w:spacing w:val="-1"/>
          <w:sz w:val="22"/>
          <w:szCs w:val="22"/>
        </w:rPr>
        <w:t>Ri</w:t>
      </w:r>
      <w:r w:rsidRPr="00FC534C">
        <w:rPr>
          <w:sz w:val="22"/>
          <w:szCs w:val="22"/>
        </w:rPr>
        <w:t>d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t Pe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rs</w:t>
      </w:r>
      <w:r w:rsidRPr="00FC534C">
        <w:rPr>
          <w:sz w:val="22"/>
          <w:szCs w:val="22"/>
        </w:rPr>
        <w:t>b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 xml:space="preserve">, </w:t>
      </w:r>
      <w:r w:rsidRPr="00FC534C">
        <w:rPr>
          <w:spacing w:val="-1"/>
          <w:sz w:val="22"/>
          <w:szCs w:val="22"/>
        </w:rPr>
        <w:t>N</w:t>
      </w:r>
      <w:r w:rsidRPr="00FC534C">
        <w:rPr>
          <w:sz w:val="22"/>
          <w:szCs w:val="22"/>
        </w:rPr>
        <w:t xml:space="preserve">E   </w:t>
      </w:r>
      <w:r w:rsidRPr="00FC534C">
        <w:rPr>
          <w:spacing w:val="1"/>
          <w:sz w:val="22"/>
          <w:szCs w:val="22"/>
        </w:rPr>
        <w:t>(</w:t>
      </w:r>
      <w:r w:rsidRPr="00FC534C">
        <w:rPr>
          <w:sz w:val="22"/>
          <w:szCs w:val="22"/>
        </w:rPr>
        <w:t>54)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G</w:t>
      </w:r>
      <w:r w:rsidRPr="00FC534C">
        <w:rPr>
          <w:sz w:val="22"/>
          <w:szCs w:val="22"/>
        </w:rPr>
        <w:t>E</w:t>
      </w:r>
      <w:r w:rsidRPr="00FC534C">
        <w:rPr>
          <w:spacing w:val="-3"/>
          <w:sz w:val="22"/>
          <w:szCs w:val="22"/>
        </w:rPr>
        <w:t xml:space="preserve"> </w:t>
      </w:r>
      <w:r w:rsidRPr="00FC534C">
        <w:rPr>
          <w:sz w:val="22"/>
          <w:szCs w:val="22"/>
        </w:rPr>
        <w:t>1</w:t>
      </w:r>
      <w:r w:rsidRPr="00FC534C">
        <w:rPr>
          <w:spacing w:val="-2"/>
          <w:sz w:val="22"/>
          <w:szCs w:val="22"/>
        </w:rPr>
        <w:t>.</w:t>
      </w:r>
      <w:r w:rsidRPr="00FC534C">
        <w:rPr>
          <w:sz w:val="22"/>
          <w:szCs w:val="22"/>
        </w:rPr>
        <w:t xml:space="preserve">5 </w:t>
      </w:r>
      <w:r w:rsidRPr="00FC534C">
        <w:rPr>
          <w:spacing w:val="1"/>
          <w:sz w:val="22"/>
          <w:szCs w:val="22"/>
        </w:rPr>
        <w:t>M</w:t>
      </w:r>
      <w:r w:rsidRPr="00FC534C">
        <w:rPr>
          <w:sz w:val="22"/>
          <w:szCs w:val="22"/>
        </w:rPr>
        <w:t>W</w:t>
      </w:r>
      <w:r w:rsidRPr="00FC534C">
        <w:rPr>
          <w:sz w:val="22"/>
          <w:szCs w:val="22"/>
        </w:rPr>
        <w:t xml:space="preserve">                              </w:t>
      </w:r>
      <w:r w:rsidRPr="00FC534C">
        <w:rPr>
          <w:b/>
          <w:sz w:val="22"/>
          <w:szCs w:val="22"/>
          <w:u w:color="000000"/>
        </w:rPr>
        <w:t>S</w:t>
      </w:r>
      <w:r w:rsidRPr="00FC534C">
        <w:rPr>
          <w:b/>
          <w:spacing w:val="-1"/>
          <w:sz w:val="22"/>
          <w:szCs w:val="22"/>
          <w:u w:color="000000"/>
        </w:rPr>
        <w:t>i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z w:val="22"/>
          <w:szCs w:val="22"/>
          <w:u w:color="000000"/>
        </w:rPr>
        <w:t xml:space="preserve">e </w:t>
      </w:r>
      <w:r w:rsidRPr="00FC534C">
        <w:rPr>
          <w:b/>
          <w:spacing w:val="-1"/>
          <w:sz w:val="22"/>
          <w:szCs w:val="22"/>
          <w:u w:color="000000"/>
        </w:rPr>
        <w:t>C</w:t>
      </w:r>
      <w:r w:rsidRPr="00FC534C">
        <w:rPr>
          <w:b/>
          <w:sz w:val="22"/>
          <w:szCs w:val="22"/>
          <w:u w:color="000000"/>
        </w:rPr>
        <w:t>on</w:t>
      </w:r>
      <w:r w:rsidRPr="00FC534C">
        <w:rPr>
          <w:b/>
          <w:spacing w:val="-2"/>
          <w:sz w:val="22"/>
          <w:szCs w:val="22"/>
          <w:u w:color="000000"/>
        </w:rPr>
        <w:t>s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z w:val="22"/>
          <w:szCs w:val="22"/>
          <w:u w:color="000000"/>
        </w:rPr>
        <w:t>ru</w:t>
      </w:r>
      <w:r w:rsidRPr="00FC534C">
        <w:rPr>
          <w:b/>
          <w:spacing w:val="-2"/>
          <w:sz w:val="22"/>
          <w:szCs w:val="22"/>
          <w:u w:color="000000"/>
        </w:rPr>
        <w:t>c</w:t>
      </w:r>
      <w:r w:rsidRPr="00FC534C">
        <w:rPr>
          <w:b/>
          <w:spacing w:val="1"/>
          <w:sz w:val="22"/>
          <w:szCs w:val="22"/>
          <w:u w:color="000000"/>
        </w:rPr>
        <w:t>ti</w:t>
      </w:r>
      <w:r w:rsidRPr="00FC534C">
        <w:rPr>
          <w:b/>
          <w:sz w:val="22"/>
          <w:szCs w:val="22"/>
          <w:u w:color="000000"/>
        </w:rPr>
        <w:t>on</w:t>
      </w:r>
      <w:r w:rsidRPr="00FC534C">
        <w:rPr>
          <w:b/>
          <w:spacing w:val="-3"/>
          <w:sz w:val="22"/>
          <w:szCs w:val="22"/>
          <w:u w:color="000000"/>
        </w:rPr>
        <w:t xml:space="preserve"> </w:t>
      </w:r>
      <w:r w:rsidRPr="00FC534C">
        <w:rPr>
          <w:b/>
          <w:sz w:val="22"/>
          <w:szCs w:val="22"/>
          <w:u w:color="000000"/>
        </w:rPr>
        <w:t>Man</w:t>
      </w:r>
      <w:r w:rsidRPr="00FC534C">
        <w:rPr>
          <w:b/>
          <w:spacing w:val="-2"/>
          <w:sz w:val="22"/>
          <w:szCs w:val="22"/>
          <w:u w:color="000000"/>
        </w:rPr>
        <w:t>a</w:t>
      </w:r>
      <w:r w:rsidRPr="00FC534C">
        <w:rPr>
          <w:b/>
          <w:sz w:val="22"/>
          <w:szCs w:val="22"/>
          <w:u w:color="000000"/>
        </w:rPr>
        <w:t>ger</w:t>
      </w:r>
    </w:p>
    <w:p w14:paraId="336E022B" w14:textId="77777777" w:rsidR="009C772C" w:rsidRPr="00FC534C" w:rsidRDefault="00FC534C">
      <w:pPr>
        <w:spacing w:before="2" w:line="240" w:lineRule="exact"/>
        <w:ind w:left="120" w:right="648"/>
        <w:rPr>
          <w:sz w:val="22"/>
          <w:szCs w:val="22"/>
        </w:rPr>
      </w:pPr>
      <w:r w:rsidRPr="00FC534C">
        <w:rPr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 xml:space="preserve"> w</w:t>
      </w:r>
      <w:r w:rsidRPr="00FC534C">
        <w:rPr>
          <w:sz w:val="22"/>
          <w:szCs w:val="22"/>
        </w:rPr>
        <w:t>as</w:t>
      </w:r>
      <w:r w:rsidRPr="00FC534C">
        <w:rPr>
          <w:spacing w:val="1"/>
          <w:sz w:val="22"/>
          <w:szCs w:val="22"/>
        </w:rPr>
        <w:t xml:space="preserve"> r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p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b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f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co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uc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 q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>it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5</w:t>
      </w:r>
      <w:r w:rsidRPr="00FC534C">
        <w:rPr>
          <w:spacing w:val="-2"/>
          <w:sz w:val="22"/>
          <w:szCs w:val="22"/>
        </w:rPr>
        <w:t>4</w:t>
      </w:r>
      <w:r w:rsidRPr="00FC534C">
        <w:rPr>
          <w:sz w:val="22"/>
          <w:szCs w:val="22"/>
        </w:rPr>
        <w:t xml:space="preserve">, </w:t>
      </w:r>
      <w:r w:rsidRPr="00FC534C">
        <w:rPr>
          <w:spacing w:val="-1"/>
          <w:sz w:val="22"/>
          <w:szCs w:val="22"/>
        </w:rPr>
        <w:t>G</w:t>
      </w:r>
      <w:r w:rsidRPr="00FC534C">
        <w:rPr>
          <w:sz w:val="22"/>
          <w:szCs w:val="22"/>
        </w:rPr>
        <w:t>E 1</w:t>
      </w:r>
      <w:r w:rsidRPr="00FC534C">
        <w:rPr>
          <w:spacing w:val="-2"/>
          <w:sz w:val="22"/>
          <w:szCs w:val="22"/>
        </w:rPr>
        <w:t>.</w:t>
      </w:r>
      <w:r w:rsidRPr="00FC534C">
        <w:rPr>
          <w:sz w:val="22"/>
          <w:szCs w:val="22"/>
        </w:rPr>
        <w:t xml:space="preserve">5 </w:t>
      </w:r>
      <w:r w:rsidRPr="00FC534C">
        <w:rPr>
          <w:spacing w:val="1"/>
          <w:sz w:val="22"/>
          <w:szCs w:val="22"/>
        </w:rPr>
        <w:t>M</w:t>
      </w:r>
      <w:r w:rsidRPr="00FC534C">
        <w:rPr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3"/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on </w:t>
      </w:r>
      <w:r w:rsidRPr="00FC534C">
        <w:rPr>
          <w:spacing w:val="-2"/>
          <w:sz w:val="22"/>
          <w:szCs w:val="22"/>
        </w:rPr>
        <w:t>be</w:t>
      </w:r>
      <w:r w:rsidRPr="00FC534C">
        <w:rPr>
          <w:sz w:val="22"/>
          <w:szCs w:val="22"/>
        </w:rPr>
        <w:t>ha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 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ect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o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ne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.</w:t>
      </w:r>
      <w:r w:rsidRPr="00FC534C">
        <w:rPr>
          <w:spacing w:val="55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v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d</w:t>
      </w:r>
      <w:r w:rsidRPr="00FC534C">
        <w:rPr>
          <w:sz w:val="22"/>
          <w:szCs w:val="22"/>
        </w:rPr>
        <w:t>ed d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il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and 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ee</w:t>
      </w:r>
      <w:r w:rsidRPr="00FC534C">
        <w:rPr>
          <w:spacing w:val="-2"/>
          <w:sz w:val="22"/>
          <w:szCs w:val="22"/>
        </w:rPr>
        <w:t>k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ep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upper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ana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 xml:space="preserve">,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on of</w:t>
      </w:r>
    </w:p>
    <w:p w14:paraId="1E55FDAC" w14:textId="77777777" w:rsidR="009C772C" w:rsidRPr="00FC534C" w:rsidRDefault="00FC534C">
      <w:pPr>
        <w:spacing w:before="2" w:line="240" w:lineRule="exact"/>
        <w:ind w:left="120" w:right="225"/>
        <w:rPr>
          <w:sz w:val="22"/>
          <w:szCs w:val="22"/>
        </w:rPr>
      </w:pPr>
      <w:r w:rsidRPr="00FC534C">
        <w:rPr>
          <w:sz w:val="22"/>
          <w:szCs w:val="22"/>
        </w:rPr>
        <w:t>con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 xml:space="preserve">on 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ss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>es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b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con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 xml:space="preserve">, 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b</w:t>
      </w:r>
      <w:r w:rsidRPr="00FC534C">
        <w:rPr>
          <w:sz w:val="22"/>
          <w:szCs w:val="22"/>
        </w:rPr>
        <w:t>con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rs</w:t>
      </w:r>
      <w:r w:rsidRPr="00FC534C">
        <w:rPr>
          <w:sz w:val="22"/>
          <w:szCs w:val="22"/>
        </w:rPr>
        <w:t>,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up</w:t>
      </w:r>
      <w:r w:rsidRPr="00FC534C">
        <w:rPr>
          <w:spacing w:val="-2"/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er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 xml:space="preserve">nd 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and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ne</w:t>
      </w:r>
      <w:r w:rsidRPr="00FC534C">
        <w:rPr>
          <w:spacing w:val="1"/>
          <w:sz w:val="22"/>
          <w:szCs w:val="22"/>
        </w:rPr>
        <w:t>rs</w:t>
      </w:r>
      <w:r w:rsidRPr="00FC534C">
        <w:rPr>
          <w:sz w:val="22"/>
          <w:szCs w:val="22"/>
        </w:rPr>
        <w:t>,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v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ew 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c</w:t>
      </w:r>
      <w:r w:rsidRPr="00FC534C">
        <w:rPr>
          <w:spacing w:val="-2"/>
          <w:sz w:val="22"/>
          <w:szCs w:val="22"/>
        </w:rPr>
        <w:t>h</w:t>
      </w:r>
      <w:r w:rsidRPr="00FC534C">
        <w:rPr>
          <w:sz w:val="22"/>
          <w:szCs w:val="22"/>
        </w:rPr>
        <w:t>an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d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and en</w:t>
      </w:r>
      <w:r w:rsidRPr="00FC534C">
        <w:rPr>
          <w:spacing w:val="-2"/>
          <w:sz w:val="22"/>
          <w:szCs w:val="22"/>
        </w:rPr>
        <w:t>v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n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al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co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c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 xml:space="preserve">ns.  </w:t>
      </w:r>
      <w:r w:rsidRPr="00FC534C">
        <w:rPr>
          <w:spacing w:val="-3"/>
          <w:sz w:val="22"/>
          <w:szCs w:val="22"/>
        </w:rPr>
        <w:t>L</w:t>
      </w:r>
      <w:r w:rsidRPr="00FC534C">
        <w:rPr>
          <w:sz w:val="22"/>
          <w:szCs w:val="22"/>
        </w:rPr>
        <w:t>ed 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en</w:t>
      </w:r>
      <w:r w:rsidRPr="00FC534C">
        <w:rPr>
          <w:spacing w:val="1"/>
          <w:sz w:val="22"/>
          <w:szCs w:val="22"/>
        </w:rPr>
        <w:t>f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ced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f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s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an</w:t>
      </w:r>
      <w:r w:rsidRPr="00FC534C">
        <w:rPr>
          <w:spacing w:val="-2"/>
          <w:sz w:val="22"/>
          <w:szCs w:val="22"/>
        </w:rPr>
        <w:t>d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ds</w:t>
      </w:r>
      <w:r w:rsidRPr="00FC534C">
        <w:rPr>
          <w:spacing w:val="-2"/>
          <w:sz w:val="22"/>
          <w:szCs w:val="22"/>
        </w:rPr>
        <w:t xml:space="preserve"> f</w:t>
      </w:r>
      <w:r w:rsidRPr="00FC534C">
        <w:rPr>
          <w:sz w:val="22"/>
          <w:szCs w:val="22"/>
        </w:rPr>
        <w:t>or</w:t>
      </w:r>
      <w:r w:rsidRPr="00FC534C">
        <w:rPr>
          <w:spacing w:val="1"/>
          <w:sz w:val="22"/>
          <w:szCs w:val="22"/>
        </w:rPr>
        <w:t xml:space="preserve"> t</w:t>
      </w:r>
      <w:r w:rsidRPr="00FC534C">
        <w:rPr>
          <w:spacing w:val="-2"/>
          <w:sz w:val="22"/>
          <w:szCs w:val="22"/>
        </w:rPr>
        <w:t>h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-2"/>
          <w:sz w:val="22"/>
          <w:szCs w:val="22"/>
        </w:rPr>
        <w:t>ro</w:t>
      </w:r>
      <w:r w:rsidRPr="00FC534C">
        <w:rPr>
          <w:spacing w:val="3"/>
          <w:sz w:val="22"/>
          <w:szCs w:val="22"/>
        </w:rPr>
        <w:t>j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ct</w:t>
      </w:r>
    </w:p>
    <w:p w14:paraId="63F15EFD" w14:textId="77777777" w:rsidR="009C772C" w:rsidRPr="00FC534C" w:rsidRDefault="00FC534C">
      <w:pPr>
        <w:spacing w:before="2" w:line="240" w:lineRule="exact"/>
        <w:ind w:left="120" w:right="185"/>
        <w:rPr>
          <w:sz w:val="22"/>
          <w:szCs w:val="22"/>
        </w:rPr>
      </w:pP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 xml:space="preserve">e.  </w:t>
      </w:r>
      <w:r w:rsidRPr="00FC534C">
        <w:rPr>
          <w:spacing w:val="-1"/>
          <w:sz w:val="22"/>
          <w:szCs w:val="22"/>
        </w:rPr>
        <w:t>C</w:t>
      </w:r>
      <w:r w:rsidRPr="00FC534C">
        <w:rPr>
          <w:sz w:val="22"/>
          <w:szCs w:val="22"/>
        </w:rPr>
        <w:t>h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ed d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il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ee</w:t>
      </w:r>
      <w:r w:rsidRPr="00FC534C">
        <w:rPr>
          <w:spacing w:val="1"/>
          <w:sz w:val="22"/>
          <w:szCs w:val="22"/>
        </w:rPr>
        <w:t>ti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t</w:t>
      </w:r>
      <w:r w:rsidRPr="00FC534C">
        <w:rPr>
          <w:sz w:val="22"/>
          <w:szCs w:val="22"/>
        </w:rPr>
        <w:t xml:space="preserve">o 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ns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ched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ues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equ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 xml:space="preserve">ed 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ep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 by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co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tr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as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b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f</w:t>
      </w:r>
      <w:r w:rsidRPr="00FC534C">
        <w:rPr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 xml:space="preserve">ed.  </w:t>
      </w:r>
      <w:r w:rsidRPr="00FC534C">
        <w:rPr>
          <w:spacing w:val="1"/>
          <w:sz w:val="22"/>
          <w:szCs w:val="22"/>
        </w:rPr>
        <w:t>M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d a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l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pha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con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uc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on </w:t>
      </w:r>
      <w:r w:rsidRPr="00FC534C">
        <w:rPr>
          <w:spacing w:val="-1"/>
          <w:sz w:val="22"/>
          <w:szCs w:val="22"/>
        </w:rPr>
        <w:t>w</w:t>
      </w:r>
      <w:r w:rsidRPr="00FC534C">
        <w:rPr>
          <w:spacing w:val="-2"/>
          <w:sz w:val="22"/>
          <w:szCs w:val="22"/>
        </w:rPr>
        <w:t>or</w:t>
      </w:r>
      <w:r w:rsidRPr="00FC534C">
        <w:rPr>
          <w:sz w:val="22"/>
          <w:szCs w:val="22"/>
        </w:rPr>
        <w:t>k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as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done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r</w:t>
      </w:r>
    </w:p>
    <w:p w14:paraId="3DD5EFE5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z w:val="22"/>
          <w:szCs w:val="22"/>
        </w:rPr>
        <w:t>d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g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 xml:space="preserve">, 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pe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f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c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on 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st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 xml:space="preserve">nd 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oc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co</w:t>
      </w:r>
      <w:r w:rsidRPr="00FC534C">
        <w:rPr>
          <w:spacing w:val="-2"/>
          <w:sz w:val="22"/>
          <w:szCs w:val="22"/>
        </w:rPr>
        <w:t>d</w:t>
      </w:r>
      <w:r w:rsidRPr="00FC534C">
        <w:rPr>
          <w:sz w:val="22"/>
          <w:szCs w:val="22"/>
        </w:rPr>
        <w:t>es.</w:t>
      </w:r>
    </w:p>
    <w:p w14:paraId="5360F1D1" w14:textId="77777777" w:rsidR="009C772C" w:rsidRPr="00FC534C" w:rsidRDefault="00FC534C">
      <w:pPr>
        <w:spacing w:before="2" w:line="240" w:lineRule="exact"/>
        <w:ind w:left="120" w:right="79"/>
        <w:rPr>
          <w:sz w:val="22"/>
          <w:szCs w:val="22"/>
        </w:rPr>
      </w:pPr>
      <w:r w:rsidRPr="00FC534C">
        <w:rPr>
          <w:spacing w:val="2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co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3"/>
          <w:sz w:val="22"/>
          <w:szCs w:val="22"/>
        </w:rPr>
        <w:t>L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 xml:space="preserve">edo </w:t>
      </w:r>
      <w:r w:rsidRPr="00FC534C">
        <w:rPr>
          <w:spacing w:val="-1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d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ct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w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co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 xml:space="preserve">ed 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head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che</w:t>
      </w:r>
      <w:r w:rsidRPr="00FC534C">
        <w:rPr>
          <w:spacing w:val="-2"/>
          <w:sz w:val="22"/>
          <w:szCs w:val="22"/>
        </w:rPr>
        <w:t>d</w:t>
      </w:r>
      <w:r w:rsidRPr="00FC534C">
        <w:rPr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 xml:space="preserve">, 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>nder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b</w:t>
      </w:r>
      <w:r w:rsidRPr="00FC534C">
        <w:rPr>
          <w:sz w:val="22"/>
          <w:szCs w:val="22"/>
        </w:rPr>
        <w:t>ud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and p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 xml:space="preserve">ed 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co</w:t>
      </w:r>
      <w:r w:rsidRPr="00FC534C">
        <w:rPr>
          <w:spacing w:val="-1"/>
          <w:sz w:val="22"/>
          <w:szCs w:val="22"/>
        </w:rPr>
        <w:t>m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op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 xml:space="preserve">o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on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h</w:t>
      </w:r>
      <w:r w:rsidRPr="00FC534C">
        <w:rPr>
          <w:sz w:val="22"/>
          <w:szCs w:val="22"/>
        </w:rPr>
        <w:t xml:space="preserve">ead 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che</w:t>
      </w:r>
      <w:r w:rsidRPr="00FC534C">
        <w:rPr>
          <w:spacing w:val="-2"/>
          <w:sz w:val="22"/>
          <w:szCs w:val="22"/>
        </w:rPr>
        <w:t>d</w:t>
      </w:r>
      <w:r w:rsidRPr="00FC534C">
        <w:rPr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e.</w:t>
      </w:r>
    </w:p>
    <w:p w14:paraId="4929BFA8" w14:textId="77777777" w:rsidR="009C772C" w:rsidRPr="00FC534C" w:rsidRDefault="00FC534C">
      <w:pPr>
        <w:spacing w:before="2" w:line="240" w:lineRule="exact"/>
        <w:ind w:left="120" w:right="791"/>
        <w:rPr>
          <w:sz w:val="22"/>
          <w:szCs w:val="22"/>
        </w:rPr>
      </w:pP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 xml:space="preserve">-- </w:t>
      </w:r>
      <w:r w:rsidRPr="00FC534C">
        <w:rPr>
          <w:spacing w:val="-1"/>
          <w:sz w:val="22"/>
          <w:szCs w:val="22"/>
        </w:rPr>
        <w:t>R</w:t>
      </w:r>
      <w:r w:rsidRPr="00FC534C">
        <w:rPr>
          <w:sz w:val="22"/>
          <w:szCs w:val="22"/>
        </w:rPr>
        <w:t>ene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ab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E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2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y</w:t>
      </w:r>
      <w:r w:rsidRPr="00FC534C">
        <w:rPr>
          <w:spacing w:val="1"/>
          <w:sz w:val="22"/>
          <w:szCs w:val="22"/>
        </w:rPr>
        <w:t>st</w:t>
      </w:r>
      <w:r w:rsidRPr="00FC534C">
        <w:rPr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2009 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 xml:space="preserve">o 2010                        </w:t>
      </w:r>
      <w:r w:rsidRPr="00FC534C">
        <w:rPr>
          <w:spacing w:val="46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H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est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nd </w:t>
      </w:r>
      <w:r w:rsidRPr="00FC534C">
        <w:rPr>
          <w:spacing w:val="-3"/>
          <w:sz w:val="22"/>
          <w:szCs w:val="22"/>
        </w:rPr>
        <w:t>E</w:t>
      </w:r>
      <w:r w:rsidRPr="00FC534C">
        <w:rPr>
          <w:sz w:val="22"/>
          <w:szCs w:val="22"/>
        </w:rPr>
        <w:t>ne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ect</w:t>
      </w:r>
    </w:p>
    <w:p w14:paraId="61AA7CFA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R</w:t>
      </w:r>
      <w:r w:rsidRPr="00FC534C">
        <w:rPr>
          <w:sz w:val="22"/>
          <w:szCs w:val="22"/>
        </w:rPr>
        <w:t>oose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lt</w:t>
      </w:r>
      <w:r w:rsidRPr="00FC534C">
        <w:rPr>
          <w:sz w:val="22"/>
          <w:szCs w:val="22"/>
        </w:rPr>
        <w:t>,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WA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(</w:t>
      </w:r>
      <w:r w:rsidRPr="00FC534C">
        <w:rPr>
          <w:spacing w:val="-2"/>
          <w:sz w:val="22"/>
          <w:szCs w:val="22"/>
        </w:rPr>
        <w:t>4</w:t>
      </w:r>
      <w:r w:rsidRPr="00FC534C">
        <w:rPr>
          <w:sz w:val="22"/>
          <w:szCs w:val="22"/>
        </w:rPr>
        <w:t>3)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3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2.3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M</w:t>
      </w:r>
      <w:r w:rsidRPr="00FC534C">
        <w:rPr>
          <w:sz w:val="22"/>
          <w:szCs w:val="22"/>
        </w:rPr>
        <w:t xml:space="preserve">W                               </w:t>
      </w:r>
      <w:r w:rsidRPr="00FC534C">
        <w:rPr>
          <w:b/>
          <w:spacing w:val="-36"/>
          <w:sz w:val="22"/>
          <w:szCs w:val="22"/>
        </w:rPr>
        <w:t xml:space="preserve"> </w:t>
      </w:r>
      <w:r w:rsidRPr="00FC534C">
        <w:rPr>
          <w:b/>
          <w:spacing w:val="-3"/>
          <w:sz w:val="22"/>
          <w:szCs w:val="22"/>
          <w:u w:color="000000"/>
        </w:rPr>
        <w:t>S</w:t>
      </w:r>
      <w:r w:rsidRPr="00FC534C">
        <w:rPr>
          <w:b/>
          <w:spacing w:val="1"/>
          <w:sz w:val="22"/>
          <w:szCs w:val="22"/>
          <w:u w:color="000000"/>
        </w:rPr>
        <w:t>it</w:t>
      </w:r>
      <w:r w:rsidRPr="00FC534C">
        <w:rPr>
          <w:b/>
          <w:sz w:val="22"/>
          <w:szCs w:val="22"/>
          <w:u w:color="000000"/>
        </w:rPr>
        <w:t>e</w:t>
      </w:r>
      <w:r w:rsidRPr="00FC534C">
        <w:rPr>
          <w:b/>
          <w:spacing w:val="-2"/>
          <w:sz w:val="22"/>
          <w:szCs w:val="22"/>
          <w:u w:color="000000"/>
        </w:rPr>
        <w:t xml:space="preserve"> </w:t>
      </w:r>
      <w:r w:rsidRPr="00FC534C">
        <w:rPr>
          <w:b/>
          <w:sz w:val="22"/>
          <w:szCs w:val="22"/>
          <w:u w:color="000000"/>
        </w:rPr>
        <w:t>Super</w:t>
      </w:r>
      <w:r w:rsidRPr="00FC534C">
        <w:rPr>
          <w:b/>
          <w:spacing w:val="-2"/>
          <w:sz w:val="22"/>
          <w:szCs w:val="22"/>
          <w:u w:color="000000"/>
        </w:rPr>
        <w:t>v</w:t>
      </w:r>
      <w:r w:rsidRPr="00FC534C">
        <w:rPr>
          <w:b/>
          <w:spacing w:val="1"/>
          <w:sz w:val="22"/>
          <w:szCs w:val="22"/>
          <w:u w:color="000000"/>
        </w:rPr>
        <w:t>is</w:t>
      </w:r>
      <w:r w:rsidRPr="00FC534C">
        <w:rPr>
          <w:b/>
          <w:spacing w:val="-2"/>
          <w:sz w:val="22"/>
          <w:szCs w:val="22"/>
          <w:u w:color="000000"/>
        </w:rPr>
        <w:t>o</w:t>
      </w:r>
      <w:r w:rsidRPr="00FC534C">
        <w:rPr>
          <w:b/>
          <w:sz w:val="22"/>
          <w:szCs w:val="22"/>
          <w:u w:color="000000"/>
        </w:rPr>
        <w:t>r</w:t>
      </w:r>
    </w:p>
    <w:p w14:paraId="648960B4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pon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f</w:t>
      </w:r>
      <w:r w:rsidRPr="00FC534C">
        <w:rPr>
          <w:sz w:val="22"/>
          <w:szCs w:val="22"/>
        </w:rPr>
        <w:t>or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 xml:space="preserve">he 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tr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>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 d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ac</w:t>
      </w:r>
      <w:r w:rsidRPr="00FC534C">
        <w:rPr>
          <w:spacing w:val="1"/>
          <w:sz w:val="22"/>
          <w:szCs w:val="22"/>
        </w:rPr>
        <w:t>ti</w:t>
      </w:r>
      <w:r w:rsidRPr="00FC534C">
        <w:rPr>
          <w:spacing w:val="-5"/>
          <w:sz w:val="22"/>
          <w:szCs w:val="22"/>
        </w:rPr>
        <w:t>v</w:t>
      </w:r>
      <w:r w:rsidRPr="00FC534C">
        <w:rPr>
          <w:sz w:val="22"/>
          <w:szCs w:val="22"/>
        </w:rPr>
        <w:t>es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se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g</w:t>
      </w:r>
      <w:r w:rsidRPr="00FC534C">
        <w:rPr>
          <w:spacing w:val="1"/>
          <w:sz w:val="22"/>
          <w:szCs w:val="22"/>
        </w:rPr>
        <w:t>/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QA</w:t>
      </w:r>
      <w:r w:rsidRPr="00FC534C">
        <w:rPr>
          <w:spacing w:val="1"/>
          <w:sz w:val="22"/>
          <w:szCs w:val="22"/>
        </w:rPr>
        <w:t>/</w:t>
      </w:r>
      <w:r w:rsidRPr="00FC534C">
        <w:rPr>
          <w:spacing w:val="-1"/>
          <w:sz w:val="22"/>
          <w:szCs w:val="22"/>
        </w:rPr>
        <w:t>QC</w:t>
      </w:r>
    </w:p>
    <w:p w14:paraId="054FCA16" w14:textId="77777777" w:rsidR="009C772C" w:rsidRPr="00FC534C" w:rsidRDefault="00FC534C">
      <w:pPr>
        <w:spacing w:before="1" w:line="240" w:lineRule="exact"/>
        <w:ind w:left="120" w:right="636"/>
        <w:rPr>
          <w:sz w:val="22"/>
          <w:szCs w:val="22"/>
        </w:rPr>
      </w:pP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p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f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ed, du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c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 xml:space="preserve">on 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43 S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2.3 </w:t>
      </w:r>
      <w:r w:rsidRPr="00FC534C">
        <w:rPr>
          <w:spacing w:val="-2"/>
          <w:sz w:val="22"/>
          <w:szCs w:val="22"/>
        </w:rPr>
        <w:t>M</w:t>
      </w:r>
      <w:r w:rsidRPr="00FC534C">
        <w:rPr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 xml:space="preserve">d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 xml:space="preserve">. </w:t>
      </w:r>
      <w:r w:rsidRPr="00FC534C">
        <w:rPr>
          <w:spacing w:val="-1"/>
          <w:sz w:val="22"/>
          <w:szCs w:val="22"/>
        </w:rPr>
        <w:t>D</w:t>
      </w:r>
      <w:r w:rsidRPr="00FC534C">
        <w:rPr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ti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i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 xml:space="preserve">ded 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ss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h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l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y</w:t>
      </w:r>
      <w:r w:rsidRPr="00FC534C">
        <w:rPr>
          <w:sz w:val="22"/>
          <w:szCs w:val="22"/>
        </w:rPr>
        <w:t>out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and 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tr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on 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si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r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ads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f</w:t>
      </w:r>
      <w:r w:rsidRPr="00FC534C">
        <w:rPr>
          <w:sz w:val="22"/>
          <w:szCs w:val="22"/>
        </w:rPr>
        <w:t>ou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da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,</w:t>
      </w:r>
    </w:p>
    <w:p w14:paraId="610868A9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z w:val="22"/>
          <w:szCs w:val="22"/>
        </w:rPr>
        <w:t>exca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on,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 xml:space="preserve">ud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ts</w:t>
      </w:r>
      <w:r w:rsidRPr="00FC534C">
        <w:rPr>
          <w:sz w:val="22"/>
          <w:szCs w:val="22"/>
        </w:rPr>
        <w:t xml:space="preserve">, </w:t>
      </w:r>
      <w:r w:rsidRPr="00FC534C">
        <w:rPr>
          <w:spacing w:val="1"/>
          <w:sz w:val="22"/>
          <w:szCs w:val="22"/>
        </w:rPr>
        <w:t>f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-4"/>
          <w:sz w:val="22"/>
          <w:szCs w:val="22"/>
        </w:rPr>
        <w:t>m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 xml:space="preserve">, 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3"/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-</w:t>
      </w:r>
      <w:r w:rsidRPr="00FC534C">
        <w:rPr>
          <w:sz w:val="22"/>
          <w:szCs w:val="22"/>
        </w:rPr>
        <w:t>ba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 xml:space="preserve">, 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beds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co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c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f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 xml:space="preserve"> t</w:t>
      </w:r>
      <w:r w:rsidRPr="00FC534C">
        <w:rPr>
          <w:spacing w:val="-2"/>
          <w:sz w:val="22"/>
          <w:szCs w:val="22"/>
        </w:rPr>
        <w:t>h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t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b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se</w:t>
      </w:r>
    </w:p>
    <w:p w14:paraId="1AA3FDDA" w14:textId="77777777" w:rsidR="009C772C" w:rsidRPr="00FC534C" w:rsidRDefault="00FC534C">
      <w:pPr>
        <w:spacing w:before="5" w:line="240" w:lineRule="exact"/>
        <w:ind w:left="120" w:right="127"/>
        <w:rPr>
          <w:sz w:val="22"/>
          <w:szCs w:val="22"/>
        </w:rPr>
      </w:pP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ec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 xml:space="preserve">,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on</w:t>
      </w:r>
      <w:r w:rsidRPr="00FC534C">
        <w:rPr>
          <w:spacing w:val="1"/>
          <w:sz w:val="22"/>
          <w:szCs w:val="22"/>
        </w:rPr>
        <w:t>it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de</w:t>
      </w:r>
      <w:r w:rsidRPr="00FC534C">
        <w:rPr>
          <w:spacing w:val="-1"/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 xml:space="preserve">, 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st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t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qu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p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ent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and 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ec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ri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al po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 xml:space="preserve">.  </w:t>
      </w:r>
      <w:r w:rsidRPr="00FC534C">
        <w:rPr>
          <w:spacing w:val="-3"/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ov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ded da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ep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and 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ac</w:t>
      </w:r>
      <w:r w:rsidRPr="00FC534C">
        <w:rPr>
          <w:spacing w:val="-2"/>
          <w:sz w:val="22"/>
          <w:szCs w:val="22"/>
        </w:rPr>
        <w:t>k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ti</w:t>
      </w:r>
      <w:r w:rsidRPr="00FC534C">
        <w:rPr>
          <w:spacing w:val="-2"/>
          <w:sz w:val="22"/>
          <w:szCs w:val="22"/>
        </w:rPr>
        <w:t>v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ti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,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g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ues de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op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ent</w:t>
      </w:r>
      <w:r w:rsidRPr="00FC534C">
        <w:rPr>
          <w:spacing w:val="1"/>
          <w:sz w:val="22"/>
          <w:szCs w:val="22"/>
        </w:rPr>
        <w:t xml:space="preserve"> t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upp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ana</w:t>
      </w:r>
      <w:r w:rsidRPr="00FC534C">
        <w:rPr>
          <w:spacing w:val="-2"/>
          <w:sz w:val="22"/>
          <w:szCs w:val="22"/>
        </w:rPr>
        <w:t>g</w:t>
      </w:r>
      <w:r w:rsidRPr="00FC534C">
        <w:rPr>
          <w:spacing w:val="3"/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and up</w:t>
      </w:r>
      <w:r w:rsidRPr="00FC534C">
        <w:rPr>
          <w:spacing w:val="-2"/>
          <w:sz w:val="22"/>
          <w:szCs w:val="22"/>
        </w:rPr>
        <w:t>d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 xml:space="preserve"> l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g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 xml:space="preserve">, </w:t>
      </w:r>
      <w:r w:rsidRPr="00FC534C">
        <w:rPr>
          <w:spacing w:val="-2"/>
          <w:sz w:val="22"/>
          <w:szCs w:val="22"/>
        </w:rPr>
        <w:t>d</w:t>
      </w:r>
      <w:r w:rsidRPr="00FC534C">
        <w:rPr>
          <w:spacing w:val="1"/>
          <w:sz w:val="22"/>
          <w:szCs w:val="22"/>
        </w:rPr>
        <w:t>is</w:t>
      </w:r>
      <w:r w:rsidRPr="00FC534C">
        <w:rPr>
          <w:sz w:val="22"/>
          <w:szCs w:val="22"/>
        </w:rPr>
        <w:t>p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on of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co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tr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r</w:t>
      </w:r>
    </w:p>
    <w:p w14:paraId="204E6199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equ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f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f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ti</w:t>
      </w:r>
      <w:r w:rsidRPr="00FC534C">
        <w:rPr>
          <w:sz w:val="22"/>
          <w:szCs w:val="22"/>
        </w:rPr>
        <w:t xml:space="preserve">on </w:t>
      </w:r>
      <w:r w:rsidRPr="00FC534C">
        <w:rPr>
          <w:spacing w:val="-2"/>
          <w:sz w:val="22"/>
          <w:szCs w:val="22"/>
        </w:rPr>
        <w:t>an</w:t>
      </w:r>
      <w:r w:rsidRPr="00FC534C">
        <w:rPr>
          <w:sz w:val="22"/>
          <w:szCs w:val="22"/>
        </w:rPr>
        <w:t xml:space="preserve">d </w:t>
      </w:r>
      <w:r w:rsidRPr="00FC534C">
        <w:rPr>
          <w:sz w:val="22"/>
          <w:szCs w:val="22"/>
        </w:rPr>
        <w:t>chan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de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.</w:t>
      </w:r>
    </w:p>
    <w:p w14:paraId="7A02F668" w14:textId="77777777" w:rsidR="009C772C" w:rsidRPr="00FC534C" w:rsidRDefault="00FC534C">
      <w:pPr>
        <w:spacing w:before="1" w:line="240" w:lineRule="exact"/>
        <w:ind w:left="120" w:right="791"/>
        <w:rPr>
          <w:sz w:val="22"/>
          <w:szCs w:val="22"/>
        </w:rPr>
      </w:pP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>-</w:t>
      </w:r>
      <w:r w:rsidRPr="00FC534C">
        <w:rPr>
          <w:spacing w:val="-2"/>
          <w:sz w:val="22"/>
          <w:szCs w:val="22"/>
        </w:rPr>
        <w:t>-</w:t>
      </w:r>
      <w:r w:rsidRPr="00FC534C">
        <w:rPr>
          <w:spacing w:val="1"/>
          <w:sz w:val="22"/>
          <w:szCs w:val="22"/>
        </w:rPr>
        <w:t xml:space="preserve">-- </w:t>
      </w:r>
      <w:r w:rsidRPr="00FC534C">
        <w:rPr>
          <w:spacing w:val="-1"/>
          <w:sz w:val="22"/>
          <w:szCs w:val="22"/>
        </w:rPr>
        <w:t>R</w:t>
      </w:r>
      <w:r w:rsidRPr="00FC534C">
        <w:rPr>
          <w:sz w:val="22"/>
          <w:szCs w:val="22"/>
        </w:rPr>
        <w:t>ene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ab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E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2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y</w:t>
      </w:r>
      <w:r w:rsidRPr="00FC534C">
        <w:rPr>
          <w:spacing w:val="1"/>
          <w:sz w:val="22"/>
          <w:szCs w:val="22"/>
        </w:rPr>
        <w:t>st</w:t>
      </w:r>
      <w:r w:rsidRPr="00FC534C">
        <w:rPr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2008 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 xml:space="preserve">o 2009                       </w:t>
      </w:r>
      <w:r w:rsidRPr="00FC534C">
        <w:rPr>
          <w:spacing w:val="46"/>
          <w:sz w:val="22"/>
          <w:szCs w:val="22"/>
        </w:rPr>
        <w:t xml:space="preserve"> </w:t>
      </w:r>
      <w:r w:rsidRPr="00FC534C">
        <w:rPr>
          <w:sz w:val="22"/>
          <w:szCs w:val="22"/>
        </w:rPr>
        <w:t>Sou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nd F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m</w:t>
      </w:r>
    </w:p>
    <w:p w14:paraId="5EB3ED17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ee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w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,</w:t>
      </w:r>
      <w:r w:rsidRPr="00FC534C">
        <w:rPr>
          <w:spacing w:val="-5"/>
          <w:sz w:val="22"/>
          <w:szCs w:val="22"/>
        </w:rPr>
        <w:t xml:space="preserve"> </w:t>
      </w:r>
      <w:r w:rsidRPr="00FC534C">
        <w:rPr>
          <w:spacing w:val="2"/>
          <w:sz w:val="22"/>
          <w:szCs w:val="22"/>
        </w:rPr>
        <w:t>T</w:t>
      </w:r>
      <w:r w:rsidRPr="00FC534C">
        <w:rPr>
          <w:sz w:val="22"/>
          <w:szCs w:val="22"/>
        </w:rPr>
        <w:t>ex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(</w:t>
      </w:r>
      <w:r w:rsidRPr="00FC534C">
        <w:rPr>
          <w:spacing w:val="-2"/>
          <w:sz w:val="22"/>
          <w:szCs w:val="22"/>
        </w:rPr>
        <w:t>4</w:t>
      </w:r>
      <w:r w:rsidRPr="00FC534C">
        <w:rPr>
          <w:sz w:val="22"/>
          <w:szCs w:val="22"/>
        </w:rPr>
        <w:t>4)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3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2.3 </w:t>
      </w:r>
      <w:r w:rsidRPr="00FC534C">
        <w:rPr>
          <w:spacing w:val="1"/>
          <w:sz w:val="22"/>
          <w:szCs w:val="22"/>
        </w:rPr>
        <w:t>M</w:t>
      </w:r>
      <w:r w:rsidRPr="00FC534C">
        <w:rPr>
          <w:sz w:val="22"/>
          <w:szCs w:val="22"/>
        </w:rPr>
        <w:t>W</w:t>
      </w:r>
      <w:r w:rsidRPr="00FC534C">
        <w:rPr>
          <w:sz w:val="22"/>
          <w:szCs w:val="22"/>
        </w:rPr>
        <w:t xml:space="preserve">                         </w:t>
      </w:r>
      <w:r w:rsidRPr="00FC534C">
        <w:rPr>
          <w:b/>
          <w:spacing w:val="2"/>
          <w:sz w:val="22"/>
          <w:szCs w:val="22"/>
          <w:u w:color="000000"/>
        </w:rPr>
        <w:t>F</w:t>
      </w:r>
      <w:r w:rsidRPr="00FC534C">
        <w:rPr>
          <w:b/>
          <w:sz w:val="22"/>
          <w:szCs w:val="22"/>
          <w:u w:color="000000"/>
        </w:rPr>
        <w:t>ound</w:t>
      </w:r>
      <w:r w:rsidRPr="00FC534C">
        <w:rPr>
          <w:b/>
          <w:spacing w:val="-2"/>
          <w:sz w:val="22"/>
          <w:szCs w:val="22"/>
          <w:u w:color="000000"/>
        </w:rPr>
        <w:t>a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pacing w:val="-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ons</w:t>
      </w:r>
      <w:r w:rsidRPr="00FC534C">
        <w:rPr>
          <w:b/>
          <w:spacing w:val="1"/>
          <w:sz w:val="22"/>
          <w:szCs w:val="22"/>
          <w:u w:color="000000"/>
        </w:rPr>
        <w:t xml:space="preserve"> </w:t>
      </w:r>
      <w:r w:rsidRPr="00FC534C">
        <w:rPr>
          <w:b/>
          <w:spacing w:val="-2"/>
          <w:sz w:val="22"/>
          <w:szCs w:val="22"/>
          <w:u w:color="000000"/>
        </w:rPr>
        <w:t>M</w:t>
      </w:r>
      <w:r w:rsidRPr="00FC534C">
        <w:rPr>
          <w:b/>
          <w:sz w:val="22"/>
          <w:szCs w:val="22"/>
          <w:u w:color="000000"/>
        </w:rPr>
        <w:t>anag</w:t>
      </w:r>
      <w:r w:rsidRPr="00FC534C">
        <w:rPr>
          <w:b/>
          <w:spacing w:val="-2"/>
          <w:sz w:val="22"/>
          <w:szCs w:val="22"/>
          <w:u w:color="000000"/>
        </w:rPr>
        <w:t>e</w:t>
      </w:r>
      <w:r w:rsidRPr="00FC534C">
        <w:rPr>
          <w:b/>
          <w:sz w:val="22"/>
          <w:szCs w:val="22"/>
          <w:u w:color="000000"/>
        </w:rPr>
        <w:t>r</w:t>
      </w:r>
    </w:p>
    <w:p w14:paraId="379B6831" w14:textId="77777777" w:rsidR="009C772C" w:rsidRPr="00FC534C" w:rsidRDefault="00FC534C">
      <w:pPr>
        <w:spacing w:before="1" w:line="240" w:lineRule="exact"/>
        <w:ind w:left="120" w:right="415"/>
        <w:rPr>
          <w:sz w:val="22"/>
          <w:szCs w:val="22"/>
        </w:rPr>
      </w:pP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v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ded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ana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d</w:t>
      </w:r>
      <w:r w:rsidRPr="00FC534C">
        <w:rPr>
          <w:spacing w:val="1"/>
          <w:sz w:val="22"/>
          <w:szCs w:val="22"/>
        </w:rPr>
        <w:t>ir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f</w:t>
      </w:r>
      <w:r w:rsidRPr="00FC534C">
        <w:rPr>
          <w:sz w:val="22"/>
          <w:szCs w:val="22"/>
        </w:rPr>
        <w:t>or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y</w:t>
      </w:r>
      <w:r w:rsidRPr="00FC534C">
        <w:rPr>
          <w:sz w:val="22"/>
          <w:szCs w:val="22"/>
        </w:rPr>
        <w:t>out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con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 xml:space="preserve">on 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f</w:t>
      </w:r>
      <w:r w:rsidRPr="00FC534C">
        <w:rPr>
          <w:spacing w:val="1"/>
          <w:sz w:val="22"/>
          <w:szCs w:val="22"/>
        </w:rPr>
        <w:t xml:space="preserve"> s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ds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 xml:space="preserve">nd 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 xml:space="preserve">e </w:t>
      </w:r>
      <w:r w:rsidRPr="00FC534C">
        <w:rPr>
          <w:spacing w:val="1"/>
          <w:sz w:val="22"/>
          <w:szCs w:val="22"/>
        </w:rPr>
        <w:t>f</w:t>
      </w:r>
      <w:r w:rsidRPr="00FC534C">
        <w:rPr>
          <w:sz w:val="22"/>
          <w:szCs w:val="22"/>
        </w:rPr>
        <w:t>ound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ons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f</w:t>
      </w:r>
      <w:r w:rsidRPr="00FC534C">
        <w:rPr>
          <w:sz w:val="22"/>
          <w:szCs w:val="22"/>
        </w:rPr>
        <w:t>or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44 S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2.3 </w:t>
      </w:r>
      <w:r w:rsidRPr="00FC534C">
        <w:rPr>
          <w:spacing w:val="-2"/>
          <w:sz w:val="22"/>
          <w:szCs w:val="22"/>
        </w:rPr>
        <w:t>M</w:t>
      </w:r>
      <w:r w:rsidRPr="00FC534C">
        <w:rPr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-2"/>
          <w:sz w:val="22"/>
          <w:szCs w:val="22"/>
        </w:rPr>
        <w:t>ro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ec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 xml:space="preserve">.  </w:t>
      </w:r>
      <w:r w:rsidRPr="00FC534C">
        <w:rPr>
          <w:spacing w:val="-3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po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si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f</w:t>
      </w:r>
      <w:r w:rsidRPr="00FC534C">
        <w:rPr>
          <w:sz w:val="22"/>
          <w:szCs w:val="22"/>
        </w:rPr>
        <w:t>or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h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d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epo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</w:p>
    <w:p w14:paraId="5FF8FBA9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z w:val="22"/>
          <w:szCs w:val="22"/>
        </w:rPr>
        <w:t xml:space="preserve">and 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ac</w:t>
      </w:r>
      <w:r w:rsidRPr="00FC534C">
        <w:rPr>
          <w:spacing w:val="-2"/>
          <w:sz w:val="22"/>
          <w:szCs w:val="22"/>
        </w:rPr>
        <w:t>k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v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v</w:t>
      </w:r>
      <w:r w:rsidRPr="00FC534C">
        <w:rPr>
          <w:spacing w:val="1"/>
          <w:sz w:val="22"/>
          <w:szCs w:val="22"/>
        </w:rPr>
        <w:t>iti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,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ned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l</w:t>
      </w:r>
      <w:r w:rsidRPr="00FC534C">
        <w:rPr>
          <w:spacing w:val="-2"/>
          <w:sz w:val="22"/>
          <w:szCs w:val="22"/>
        </w:rPr>
        <w:t>og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, and d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po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d co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ac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or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equ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f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r</w:t>
      </w:r>
    </w:p>
    <w:p w14:paraId="6DDB76C1" w14:textId="77777777" w:rsidR="009C772C" w:rsidRPr="00FC534C" w:rsidRDefault="00FC534C">
      <w:pPr>
        <w:spacing w:before="1"/>
        <w:ind w:left="120"/>
        <w:rPr>
          <w:sz w:val="22"/>
          <w:szCs w:val="22"/>
        </w:rPr>
      </w:pP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f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ti</w:t>
      </w:r>
      <w:r w:rsidRPr="00FC534C">
        <w:rPr>
          <w:sz w:val="22"/>
          <w:szCs w:val="22"/>
        </w:rPr>
        <w:t>on.</w:t>
      </w:r>
    </w:p>
    <w:p w14:paraId="1767CDB1" w14:textId="77777777" w:rsidR="009C772C" w:rsidRPr="00FC534C" w:rsidRDefault="00FC534C">
      <w:pPr>
        <w:spacing w:before="4"/>
        <w:ind w:left="120"/>
        <w:rPr>
          <w:sz w:val="22"/>
          <w:szCs w:val="22"/>
        </w:rPr>
      </w:pPr>
      <w:r w:rsidRPr="00FC534C">
        <w:rPr>
          <w:b/>
          <w:spacing w:val="1"/>
          <w:sz w:val="22"/>
          <w:szCs w:val="22"/>
        </w:rPr>
        <w:t>--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--</w:t>
      </w:r>
      <w:r w:rsidRPr="00FC534C">
        <w:rPr>
          <w:b/>
          <w:spacing w:val="1"/>
          <w:sz w:val="22"/>
          <w:szCs w:val="22"/>
        </w:rPr>
        <w:t>--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--</w:t>
      </w:r>
      <w:r w:rsidRPr="00FC534C">
        <w:rPr>
          <w:b/>
          <w:spacing w:val="1"/>
          <w:sz w:val="22"/>
          <w:szCs w:val="22"/>
        </w:rPr>
        <w:t>--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--</w:t>
      </w:r>
      <w:r w:rsidRPr="00FC534C">
        <w:rPr>
          <w:b/>
          <w:spacing w:val="1"/>
          <w:sz w:val="22"/>
          <w:szCs w:val="22"/>
        </w:rPr>
        <w:t>--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</w:t>
      </w:r>
      <w:r w:rsidRPr="00FC534C">
        <w:rPr>
          <w:b/>
          <w:spacing w:val="-2"/>
          <w:sz w:val="22"/>
          <w:szCs w:val="22"/>
        </w:rPr>
        <w:t>-</w:t>
      </w:r>
      <w:r w:rsidRPr="00FC534C">
        <w:rPr>
          <w:b/>
          <w:spacing w:val="1"/>
          <w:sz w:val="22"/>
          <w:szCs w:val="22"/>
        </w:rPr>
        <w:t>---</w:t>
      </w:r>
    </w:p>
    <w:p w14:paraId="044AB148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H</w:t>
      </w:r>
      <w:r w:rsidRPr="00FC534C">
        <w:rPr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ri</w:t>
      </w:r>
      <w:r w:rsidRPr="00FC534C">
        <w:rPr>
          <w:spacing w:val="-2"/>
          <w:sz w:val="22"/>
          <w:szCs w:val="22"/>
        </w:rPr>
        <w:t>z</w:t>
      </w:r>
      <w:r w:rsidRPr="00FC534C">
        <w:rPr>
          <w:sz w:val="22"/>
          <w:szCs w:val="22"/>
        </w:rPr>
        <w:t xml:space="preserve">on </w:t>
      </w:r>
      <w:r w:rsidRPr="00FC534C">
        <w:rPr>
          <w:spacing w:val="-2"/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nd </w:t>
      </w:r>
      <w:r w:rsidRPr="00FC534C">
        <w:rPr>
          <w:spacing w:val="-1"/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2006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o 20</w:t>
      </w:r>
      <w:r w:rsidRPr="00FC534C">
        <w:rPr>
          <w:spacing w:val="-2"/>
          <w:sz w:val="22"/>
          <w:szCs w:val="22"/>
        </w:rPr>
        <w:t>0</w:t>
      </w:r>
      <w:r w:rsidRPr="00FC534C">
        <w:rPr>
          <w:sz w:val="22"/>
          <w:szCs w:val="22"/>
        </w:rPr>
        <w:t>8</w:t>
      </w:r>
      <w:r w:rsidRPr="00FC534C">
        <w:rPr>
          <w:sz w:val="22"/>
          <w:szCs w:val="22"/>
        </w:rPr>
        <w:t xml:space="preserve">                                </w:t>
      </w:r>
      <w:r w:rsidRPr="00FC534C">
        <w:rPr>
          <w:spacing w:val="52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one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ar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Fa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m</w:t>
      </w:r>
    </w:p>
    <w:p w14:paraId="407FD08D" w14:textId="77777777" w:rsidR="009C772C" w:rsidRPr="00FC534C" w:rsidRDefault="00FC534C">
      <w:pPr>
        <w:spacing w:before="1"/>
        <w:ind w:left="12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A</w:t>
      </w:r>
      <w:r w:rsidRPr="00FC534C">
        <w:rPr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il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e,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2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x</w:t>
      </w:r>
      <w:r w:rsidRPr="00FC534C">
        <w:rPr>
          <w:sz w:val="22"/>
          <w:szCs w:val="22"/>
        </w:rPr>
        <w:t>as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(</w:t>
      </w:r>
      <w:r w:rsidRPr="00FC534C">
        <w:rPr>
          <w:sz w:val="22"/>
          <w:szCs w:val="22"/>
        </w:rPr>
        <w:t>10</w:t>
      </w:r>
      <w:r w:rsidRPr="00FC534C">
        <w:rPr>
          <w:spacing w:val="-2"/>
          <w:sz w:val="22"/>
          <w:szCs w:val="22"/>
        </w:rPr>
        <w:t>0</w:t>
      </w:r>
      <w:r w:rsidRPr="00FC534C">
        <w:rPr>
          <w:sz w:val="22"/>
          <w:szCs w:val="22"/>
        </w:rPr>
        <w:t>)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M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is</w:t>
      </w:r>
      <w:r w:rsidRPr="00FC534C">
        <w:rPr>
          <w:spacing w:val="-2"/>
          <w:sz w:val="22"/>
          <w:szCs w:val="22"/>
        </w:rPr>
        <w:t>h</w:t>
      </w:r>
      <w:r w:rsidRPr="00FC534C">
        <w:rPr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&amp;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(</w:t>
      </w:r>
      <w:r w:rsidRPr="00FC534C">
        <w:rPr>
          <w:sz w:val="22"/>
          <w:szCs w:val="22"/>
        </w:rPr>
        <w:t>1</w:t>
      </w:r>
      <w:r w:rsidRPr="00FC534C">
        <w:rPr>
          <w:spacing w:val="-2"/>
          <w:sz w:val="22"/>
          <w:szCs w:val="22"/>
        </w:rPr>
        <w:t>0</w:t>
      </w:r>
      <w:r w:rsidRPr="00FC534C">
        <w:rPr>
          <w:sz w:val="22"/>
          <w:szCs w:val="22"/>
        </w:rPr>
        <w:t>0)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G</w:t>
      </w:r>
      <w:r w:rsidRPr="00FC534C">
        <w:rPr>
          <w:sz w:val="22"/>
          <w:szCs w:val="22"/>
        </w:rPr>
        <w:t xml:space="preserve">E                  </w:t>
      </w:r>
      <w:r w:rsidRPr="00FC534C">
        <w:rPr>
          <w:b/>
          <w:spacing w:val="25"/>
          <w:sz w:val="22"/>
          <w:szCs w:val="22"/>
          <w:u w:color="000000"/>
        </w:rPr>
        <w:t xml:space="preserve"> </w:t>
      </w:r>
      <w:r w:rsidRPr="00FC534C">
        <w:rPr>
          <w:b/>
          <w:spacing w:val="-1"/>
          <w:sz w:val="22"/>
          <w:szCs w:val="22"/>
          <w:u w:color="000000"/>
        </w:rPr>
        <w:t>Ci</w:t>
      </w:r>
      <w:r w:rsidRPr="00FC534C">
        <w:rPr>
          <w:b/>
          <w:sz w:val="22"/>
          <w:szCs w:val="22"/>
          <w:u w:color="000000"/>
        </w:rPr>
        <w:t>v</w:t>
      </w:r>
      <w:r w:rsidRPr="00FC534C">
        <w:rPr>
          <w:b/>
          <w:spacing w:val="-1"/>
          <w:sz w:val="22"/>
          <w:szCs w:val="22"/>
          <w:u w:color="000000"/>
        </w:rPr>
        <w:t>il</w:t>
      </w:r>
      <w:r w:rsidRPr="00FC534C">
        <w:rPr>
          <w:b/>
          <w:sz w:val="22"/>
          <w:szCs w:val="22"/>
          <w:u w:color="000000"/>
        </w:rPr>
        <w:t xml:space="preserve"> </w:t>
      </w:r>
      <w:r w:rsidRPr="00FC534C">
        <w:rPr>
          <w:b/>
          <w:spacing w:val="2"/>
          <w:sz w:val="22"/>
          <w:szCs w:val="22"/>
          <w:u w:color="000000"/>
        </w:rPr>
        <w:t>F</w:t>
      </w:r>
      <w:r w:rsidRPr="00FC534C">
        <w:rPr>
          <w:b/>
          <w:spacing w:val="-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e</w:t>
      </w:r>
      <w:r w:rsidRPr="00FC534C">
        <w:rPr>
          <w:b/>
          <w:spacing w:val="1"/>
          <w:sz w:val="22"/>
          <w:szCs w:val="22"/>
          <w:u w:color="000000"/>
        </w:rPr>
        <w:t>l</w:t>
      </w:r>
      <w:r w:rsidRPr="00FC534C">
        <w:rPr>
          <w:b/>
          <w:sz w:val="22"/>
          <w:szCs w:val="22"/>
          <w:u w:color="000000"/>
        </w:rPr>
        <w:t xml:space="preserve">d </w:t>
      </w:r>
      <w:r w:rsidRPr="00FC534C">
        <w:rPr>
          <w:b/>
          <w:spacing w:val="-1"/>
          <w:sz w:val="22"/>
          <w:szCs w:val="22"/>
          <w:u w:color="000000"/>
        </w:rPr>
        <w:t>E</w:t>
      </w:r>
      <w:r w:rsidRPr="00FC534C">
        <w:rPr>
          <w:b/>
          <w:sz w:val="22"/>
          <w:szCs w:val="22"/>
          <w:u w:color="000000"/>
        </w:rPr>
        <w:t>n</w:t>
      </w:r>
      <w:r w:rsidRPr="00FC534C">
        <w:rPr>
          <w:b/>
          <w:spacing w:val="-2"/>
          <w:sz w:val="22"/>
          <w:szCs w:val="22"/>
          <w:u w:color="000000"/>
        </w:rPr>
        <w:t>g</w:t>
      </w:r>
      <w:r w:rsidRPr="00FC534C">
        <w:rPr>
          <w:b/>
          <w:spacing w:val="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n</w:t>
      </w:r>
      <w:r w:rsidRPr="00FC534C">
        <w:rPr>
          <w:b/>
          <w:spacing w:val="-2"/>
          <w:sz w:val="22"/>
          <w:szCs w:val="22"/>
          <w:u w:color="000000"/>
        </w:rPr>
        <w:t>e</w:t>
      </w:r>
      <w:r w:rsidRPr="00FC534C">
        <w:rPr>
          <w:b/>
          <w:sz w:val="22"/>
          <w:szCs w:val="22"/>
          <w:u w:color="000000"/>
        </w:rPr>
        <w:t>er</w:t>
      </w:r>
    </w:p>
    <w:p w14:paraId="02709050" w14:textId="77777777" w:rsidR="009C772C" w:rsidRPr="00FC534C" w:rsidRDefault="00FC534C">
      <w:pPr>
        <w:spacing w:before="1" w:line="240" w:lineRule="exact"/>
        <w:ind w:left="120" w:right="373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one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ar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Fa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m</w:t>
      </w:r>
      <w:r w:rsidRPr="00FC534C">
        <w:rPr>
          <w:spacing w:val="-4"/>
          <w:sz w:val="22"/>
          <w:szCs w:val="22"/>
        </w:rPr>
        <w:t xml:space="preserve"> </w:t>
      </w:r>
      <w:r w:rsidRPr="00FC534C">
        <w:rPr>
          <w:sz w:val="22"/>
          <w:szCs w:val="22"/>
        </w:rPr>
        <w:t>Pha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1 &amp;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>2, (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M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qu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 xml:space="preserve">d </w:t>
      </w:r>
      <w:r w:rsidRPr="00FC534C">
        <w:rPr>
          <w:spacing w:val="-3"/>
          <w:sz w:val="22"/>
          <w:szCs w:val="22"/>
        </w:rPr>
        <w:t>F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, and Po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3"/>
          <w:sz w:val="22"/>
          <w:szCs w:val="22"/>
        </w:rPr>
        <w:t>O</w:t>
      </w:r>
      <w:r w:rsidRPr="00FC534C">
        <w:rPr>
          <w:sz w:val="22"/>
          <w:szCs w:val="22"/>
        </w:rPr>
        <w:t>ak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nd </w:t>
      </w:r>
      <w:r w:rsidRPr="00FC534C">
        <w:rPr>
          <w:spacing w:val="-3"/>
          <w:sz w:val="22"/>
          <w:szCs w:val="22"/>
        </w:rPr>
        <w:t>F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 xml:space="preserve">) </w:t>
      </w:r>
      <w:r w:rsidRPr="00FC534C">
        <w:rPr>
          <w:spacing w:val="-1"/>
          <w:sz w:val="22"/>
          <w:szCs w:val="22"/>
        </w:rPr>
        <w:t>R</w:t>
      </w:r>
      <w:r w:rsidRPr="00FC534C">
        <w:rPr>
          <w:sz w:val="22"/>
          <w:szCs w:val="22"/>
        </w:rPr>
        <w:t>espon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f</w:t>
      </w:r>
      <w:r w:rsidRPr="00FC534C">
        <w:rPr>
          <w:sz w:val="22"/>
          <w:szCs w:val="22"/>
        </w:rPr>
        <w:t>or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es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n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H</w:t>
      </w:r>
      <w:r w:rsidRPr="00FC534C">
        <w:rPr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ri</w:t>
      </w:r>
      <w:r w:rsidRPr="00FC534C">
        <w:rPr>
          <w:spacing w:val="-2"/>
          <w:sz w:val="22"/>
          <w:szCs w:val="22"/>
        </w:rPr>
        <w:t>z</w:t>
      </w:r>
      <w:r w:rsidRPr="00FC534C">
        <w:rPr>
          <w:sz w:val="22"/>
          <w:szCs w:val="22"/>
        </w:rPr>
        <w:t>on W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nd </w:t>
      </w:r>
      <w:r w:rsidRPr="00FC534C">
        <w:rPr>
          <w:spacing w:val="-3"/>
          <w:sz w:val="22"/>
          <w:szCs w:val="22"/>
        </w:rPr>
        <w:t>E</w:t>
      </w:r>
      <w:r w:rsidRPr="00FC534C">
        <w:rPr>
          <w:sz w:val="22"/>
          <w:szCs w:val="22"/>
        </w:rPr>
        <w:t>ne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n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tr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>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 xml:space="preserve">on 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200 </w:t>
      </w:r>
      <w:r w:rsidRPr="00FC534C">
        <w:rPr>
          <w:spacing w:val="-3"/>
          <w:sz w:val="22"/>
          <w:szCs w:val="22"/>
        </w:rPr>
        <w:t>w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 xml:space="preserve">d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es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>t</w:t>
      </w:r>
    </w:p>
    <w:p w14:paraId="335CED6F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Mes</w:t>
      </w:r>
      <w:r w:rsidRPr="00FC534C">
        <w:rPr>
          <w:spacing w:val="-2"/>
          <w:sz w:val="22"/>
          <w:szCs w:val="22"/>
        </w:rPr>
        <w:t>q</w:t>
      </w:r>
      <w:r w:rsidRPr="00FC534C">
        <w:rPr>
          <w:sz w:val="22"/>
          <w:szCs w:val="22"/>
        </w:rPr>
        <w:t>u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d Po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O</w:t>
      </w:r>
      <w:r w:rsidRPr="00FC534C">
        <w:rPr>
          <w:sz w:val="22"/>
          <w:szCs w:val="22"/>
        </w:rPr>
        <w:t>ak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ec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 xml:space="preserve">s.  </w:t>
      </w:r>
      <w:r w:rsidRPr="00FC534C">
        <w:rPr>
          <w:spacing w:val="-1"/>
          <w:sz w:val="22"/>
          <w:szCs w:val="22"/>
        </w:rPr>
        <w:t>D</w:t>
      </w:r>
      <w:r w:rsidRPr="00FC534C">
        <w:rPr>
          <w:spacing w:val="-2"/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ti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i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 xml:space="preserve">ded </w:t>
      </w:r>
      <w:r w:rsidRPr="00FC534C">
        <w:rPr>
          <w:spacing w:val="-2"/>
          <w:sz w:val="22"/>
          <w:szCs w:val="22"/>
        </w:rPr>
        <w:t>ov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see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of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co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u</w:t>
      </w:r>
      <w:r w:rsidRPr="00FC534C">
        <w:rPr>
          <w:spacing w:val="-2"/>
          <w:sz w:val="22"/>
          <w:szCs w:val="22"/>
        </w:rPr>
        <w:t>c</w:t>
      </w:r>
      <w:r w:rsidRPr="00FC534C">
        <w:rPr>
          <w:spacing w:val="1"/>
          <w:sz w:val="22"/>
          <w:szCs w:val="22"/>
        </w:rPr>
        <w:t>ti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 xml:space="preserve"> o</w:t>
      </w:r>
      <w:r w:rsidRPr="00FC534C">
        <w:rPr>
          <w:sz w:val="22"/>
          <w:szCs w:val="22"/>
        </w:rPr>
        <w:t>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s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oa</w:t>
      </w:r>
      <w:r w:rsidRPr="00FC534C">
        <w:rPr>
          <w:spacing w:val="-2"/>
          <w:sz w:val="22"/>
          <w:szCs w:val="22"/>
        </w:rPr>
        <w:t>d</w:t>
      </w:r>
      <w:r w:rsidRPr="00FC534C">
        <w:rPr>
          <w:sz w:val="22"/>
          <w:szCs w:val="22"/>
        </w:rPr>
        <w:t>s,</w:t>
      </w:r>
    </w:p>
    <w:p w14:paraId="0F0D80CA" w14:textId="77777777" w:rsidR="009C772C" w:rsidRPr="00FC534C" w:rsidRDefault="00FC534C">
      <w:pPr>
        <w:spacing w:before="5" w:line="240" w:lineRule="exact"/>
        <w:ind w:left="120" w:right="264"/>
        <w:rPr>
          <w:sz w:val="22"/>
          <w:szCs w:val="22"/>
        </w:rPr>
      </w:pPr>
      <w:r w:rsidRPr="00FC534C">
        <w:pict w14:anchorId="75D3AB72">
          <v:group id="_x0000_s1026" style="position:absolute;left:0;text-align:left;margin-left:88.55pt;margin-top:39.6pt;width:434.9pt;height:0;z-index:-251658240;mso-position-horizontal-relative:page" coordorigin="1771,792" coordsize="8698,0">
            <v:shape id="_x0000_s1027" style="position:absolute;left:1771;top:792;width:8698;height:0" coordorigin="1771,792" coordsize="8698,0" path="m1771,792r8698,e" filled="f" strokeweight=".82pt">
              <v:path arrowok="t"/>
            </v:shape>
            <w10:wrap anchorx="page"/>
          </v:group>
        </w:pic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u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f</w:t>
      </w:r>
      <w:r w:rsidRPr="00FC534C">
        <w:rPr>
          <w:sz w:val="22"/>
          <w:szCs w:val="22"/>
        </w:rPr>
        <w:t>ou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da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, 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ur</w:t>
      </w:r>
      <w:r w:rsidRPr="00FC534C">
        <w:rPr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on.  S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>pe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v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 xml:space="preserve">ed 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on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ac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or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z w:val="22"/>
          <w:szCs w:val="22"/>
        </w:rPr>
        <w:t xml:space="preserve">and 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>bco</w:t>
      </w:r>
      <w:r w:rsidRPr="00FC534C">
        <w:rPr>
          <w:spacing w:val="-2"/>
          <w:sz w:val="22"/>
          <w:szCs w:val="22"/>
        </w:rPr>
        <w:t>n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ac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 xml:space="preserve">he 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ti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n</w:t>
      </w:r>
      <w:r w:rsidRPr="00FC534C">
        <w:rPr>
          <w:sz w:val="22"/>
          <w:szCs w:val="22"/>
        </w:rPr>
        <w:t xml:space="preserve"> of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he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und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g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und c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ll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c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s</w:t>
      </w:r>
      <w:r w:rsidRPr="00FC534C">
        <w:rPr>
          <w:spacing w:val="-2"/>
          <w:sz w:val="22"/>
          <w:szCs w:val="22"/>
        </w:rPr>
        <w:t>y</w:t>
      </w:r>
      <w:r w:rsidRPr="00FC534C">
        <w:rPr>
          <w:spacing w:val="1"/>
          <w:sz w:val="22"/>
          <w:szCs w:val="22"/>
        </w:rPr>
        <w:t>st</w:t>
      </w:r>
      <w:r w:rsidRPr="00FC534C">
        <w:rPr>
          <w:sz w:val="22"/>
          <w:szCs w:val="22"/>
        </w:rPr>
        <w:t>em</w:t>
      </w:r>
      <w:r w:rsidRPr="00FC534C">
        <w:rPr>
          <w:spacing w:val="-4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nc</w:t>
      </w:r>
      <w:r w:rsidRPr="00FC534C">
        <w:rPr>
          <w:spacing w:val="1"/>
          <w:sz w:val="22"/>
          <w:szCs w:val="22"/>
        </w:rPr>
        <w:t>l</w:t>
      </w:r>
      <w:r w:rsidRPr="00FC534C">
        <w:rPr>
          <w:spacing w:val="-2"/>
          <w:sz w:val="22"/>
          <w:szCs w:val="22"/>
        </w:rPr>
        <w:t>u</w:t>
      </w:r>
      <w:r w:rsidRPr="00FC534C">
        <w:rPr>
          <w:sz w:val="22"/>
          <w:szCs w:val="22"/>
        </w:rPr>
        <w:t>d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tr</w:t>
      </w:r>
      <w:r w:rsidRPr="00FC534C">
        <w:rPr>
          <w:spacing w:val="-2"/>
          <w:sz w:val="22"/>
          <w:szCs w:val="22"/>
        </w:rPr>
        <w:t>e</w:t>
      </w:r>
      <w:r w:rsidRPr="00FC534C">
        <w:rPr>
          <w:sz w:val="22"/>
          <w:szCs w:val="22"/>
        </w:rPr>
        <w:t>nc</w:t>
      </w:r>
      <w:r w:rsidRPr="00FC534C">
        <w:rPr>
          <w:spacing w:val="-2"/>
          <w:sz w:val="22"/>
          <w:szCs w:val="22"/>
        </w:rPr>
        <w:t>h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, p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f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g</w:t>
      </w:r>
      <w:r w:rsidRPr="00FC534C">
        <w:rPr>
          <w:spacing w:val="1"/>
          <w:sz w:val="22"/>
          <w:szCs w:val="22"/>
        </w:rPr>
        <w:t>r</w:t>
      </w:r>
      <w:r w:rsidRPr="00FC534C">
        <w:rPr>
          <w:sz w:val="22"/>
          <w:szCs w:val="22"/>
        </w:rPr>
        <w:t>ound, a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 xml:space="preserve">d 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ed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um</w:t>
      </w:r>
      <w:r w:rsidRPr="00FC534C">
        <w:rPr>
          <w:spacing w:val="-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v</w:t>
      </w:r>
      <w:r w:rsidRPr="00FC534C">
        <w:rPr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lt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cab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es, b</w:t>
      </w:r>
      <w:r w:rsidRPr="00FC534C">
        <w:rPr>
          <w:spacing w:val="-2"/>
          <w:sz w:val="22"/>
          <w:szCs w:val="22"/>
        </w:rPr>
        <w:t>ed</w:t>
      </w:r>
      <w:r w:rsidRPr="00FC534C">
        <w:rPr>
          <w:sz w:val="22"/>
          <w:szCs w:val="22"/>
        </w:rPr>
        <w:t>d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, bac</w:t>
      </w:r>
      <w:r w:rsidRPr="00FC534C">
        <w:rPr>
          <w:spacing w:val="-2"/>
          <w:sz w:val="22"/>
          <w:szCs w:val="22"/>
        </w:rPr>
        <w:t>k</w:t>
      </w:r>
      <w:r w:rsidRPr="00FC534C">
        <w:rPr>
          <w:spacing w:val="1"/>
          <w:sz w:val="22"/>
          <w:szCs w:val="22"/>
        </w:rPr>
        <w:t>f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pe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ons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a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d ca</w:t>
      </w:r>
      <w:r w:rsidRPr="00FC534C">
        <w:rPr>
          <w:spacing w:val="-2"/>
          <w:sz w:val="22"/>
          <w:szCs w:val="22"/>
        </w:rPr>
        <w:t>b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4"/>
          <w:sz w:val="22"/>
          <w:szCs w:val="22"/>
        </w:rPr>
        <w:t>m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n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and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2"/>
          <w:sz w:val="22"/>
          <w:szCs w:val="22"/>
        </w:rPr>
        <w:t>es</w:t>
      </w:r>
      <w:r w:rsidRPr="00FC534C">
        <w:rPr>
          <w:spacing w:val="1"/>
          <w:sz w:val="22"/>
          <w:szCs w:val="22"/>
        </w:rPr>
        <w:t>ti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.</w:t>
      </w:r>
    </w:p>
    <w:p w14:paraId="1412781D" w14:textId="77777777" w:rsidR="009C772C" w:rsidRPr="00FC534C" w:rsidRDefault="009C772C">
      <w:pPr>
        <w:spacing w:before="19" w:line="240" w:lineRule="exact"/>
        <w:rPr>
          <w:sz w:val="24"/>
          <w:szCs w:val="24"/>
        </w:rPr>
      </w:pPr>
    </w:p>
    <w:p w14:paraId="2396A2E4" w14:textId="77777777" w:rsidR="009C772C" w:rsidRPr="00FC534C" w:rsidRDefault="00FC534C">
      <w:pPr>
        <w:spacing w:before="32"/>
        <w:ind w:left="120"/>
        <w:rPr>
          <w:sz w:val="22"/>
          <w:szCs w:val="22"/>
        </w:rPr>
      </w:pPr>
      <w:r w:rsidRPr="00FC534C">
        <w:rPr>
          <w:b/>
          <w:spacing w:val="-1"/>
          <w:sz w:val="22"/>
          <w:szCs w:val="22"/>
        </w:rPr>
        <w:t>P</w:t>
      </w:r>
      <w:r w:rsidRPr="00FC534C">
        <w:rPr>
          <w:b/>
          <w:spacing w:val="1"/>
          <w:sz w:val="22"/>
          <w:szCs w:val="22"/>
        </w:rPr>
        <w:t>O</w:t>
      </w:r>
      <w:r w:rsidRPr="00FC534C">
        <w:rPr>
          <w:b/>
          <w:sz w:val="22"/>
          <w:szCs w:val="22"/>
        </w:rPr>
        <w:t>W</w:t>
      </w:r>
      <w:r w:rsidRPr="00FC534C">
        <w:rPr>
          <w:b/>
          <w:spacing w:val="-1"/>
          <w:sz w:val="22"/>
          <w:szCs w:val="22"/>
        </w:rPr>
        <w:t>E</w:t>
      </w:r>
      <w:r w:rsidRPr="00FC534C">
        <w:rPr>
          <w:b/>
          <w:sz w:val="22"/>
          <w:szCs w:val="22"/>
        </w:rPr>
        <w:t>R</w:t>
      </w:r>
      <w:r w:rsidRPr="00FC534C">
        <w:rPr>
          <w:b/>
          <w:spacing w:val="-1"/>
          <w:sz w:val="22"/>
          <w:szCs w:val="22"/>
        </w:rPr>
        <w:t xml:space="preserve"> GENERAT</w:t>
      </w:r>
      <w:r w:rsidRPr="00FC534C">
        <w:rPr>
          <w:b/>
          <w:spacing w:val="1"/>
          <w:sz w:val="22"/>
          <w:szCs w:val="22"/>
        </w:rPr>
        <w:t>IO</w:t>
      </w:r>
      <w:r w:rsidRPr="00FC534C">
        <w:rPr>
          <w:b/>
          <w:sz w:val="22"/>
          <w:szCs w:val="22"/>
        </w:rPr>
        <w:t>N</w:t>
      </w:r>
      <w:r w:rsidRPr="00FC534C">
        <w:rPr>
          <w:b/>
          <w:spacing w:val="-1"/>
          <w:sz w:val="22"/>
          <w:szCs w:val="22"/>
        </w:rPr>
        <w:t xml:space="preserve"> </w:t>
      </w:r>
      <w:r w:rsidRPr="00FC534C">
        <w:rPr>
          <w:b/>
          <w:spacing w:val="2"/>
          <w:sz w:val="22"/>
          <w:szCs w:val="22"/>
        </w:rPr>
        <w:t>P</w:t>
      </w:r>
      <w:r w:rsidRPr="00FC534C">
        <w:rPr>
          <w:b/>
          <w:spacing w:val="-1"/>
          <w:sz w:val="22"/>
          <w:szCs w:val="22"/>
        </w:rPr>
        <w:t>RO</w:t>
      </w:r>
      <w:r w:rsidRPr="00FC534C">
        <w:rPr>
          <w:b/>
          <w:sz w:val="22"/>
          <w:szCs w:val="22"/>
        </w:rPr>
        <w:t>J</w:t>
      </w:r>
      <w:r w:rsidRPr="00FC534C">
        <w:rPr>
          <w:b/>
          <w:spacing w:val="-1"/>
          <w:sz w:val="22"/>
          <w:szCs w:val="22"/>
        </w:rPr>
        <w:t>ECT</w:t>
      </w:r>
      <w:r w:rsidRPr="00FC534C">
        <w:rPr>
          <w:b/>
          <w:sz w:val="22"/>
          <w:szCs w:val="22"/>
        </w:rPr>
        <w:t>S:</w:t>
      </w:r>
    </w:p>
    <w:p w14:paraId="64F3BAB3" w14:textId="77777777" w:rsidR="009C772C" w:rsidRPr="00FC534C" w:rsidRDefault="00FC534C">
      <w:pPr>
        <w:spacing w:line="240" w:lineRule="exact"/>
        <w:ind w:left="12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C</w:t>
      </w:r>
      <w:r w:rsidRPr="00FC534C">
        <w:rPr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p</w:t>
      </w:r>
      <w:r w:rsidRPr="00FC534C">
        <w:rPr>
          <w:spacing w:val="-1"/>
          <w:sz w:val="22"/>
          <w:szCs w:val="22"/>
        </w:rPr>
        <w:t>i</w:t>
      </w:r>
      <w:r w:rsidRPr="00FC534C">
        <w:rPr>
          <w:sz w:val="22"/>
          <w:szCs w:val="22"/>
        </w:rPr>
        <w:t>ne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C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po</w:t>
      </w:r>
      <w:r w:rsidRPr="00FC534C">
        <w:rPr>
          <w:spacing w:val="-2"/>
          <w:sz w:val="22"/>
          <w:szCs w:val="22"/>
        </w:rPr>
        <w:t>r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t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on 20</w:t>
      </w:r>
      <w:r w:rsidRPr="00FC534C">
        <w:rPr>
          <w:spacing w:val="-2"/>
          <w:sz w:val="22"/>
          <w:szCs w:val="22"/>
        </w:rPr>
        <w:t>0</w:t>
      </w:r>
      <w:r w:rsidRPr="00FC534C">
        <w:rPr>
          <w:sz w:val="22"/>
          <w:szCs w:val="22"/>
        </w:rPr>
        <w:t xml:space="preserve">0 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o 2006</w:t>
      </w:r>
      <w:r w:rsidRPr="00FC534C">
        <w:rPr>
          <w:sz w:val="22"/>
          <w:szCs w:val="22"/>
        </w:rPr>
        <w:t xml:space="preserve">                                     </w:t>
      </w:r>
      <w:r w:rsidRPr="00FC534C">
        <w:rPr>
          <w:b/>
          <w:spacing w:val="-1"/>
          <w:sz w:val="22"/>
          <w:szCs w:val="22"/>
          <w:u w:color="000000"/>
        </w:rPr>
        <w:t>C</w:t>
      </w:r>
      <w:r w:rsidRPr="00FC534C">
        <w:rPr>
          <w:b/>
          <w:spacing w:val="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v</w:t>
      </w:r>
      <w:r w:rsidRPr="00FC534C">
        <w:rPr>
          <w:b/>
          <w:spacing w:val="-1"/>
          <w:sz w:val="22"/>
          <w:szCs w:val="22"/>
          <w:u w:color="000000"/>
        </w:rPr>
        <w:t>i</w:t>
      </w:r>
      <w:r w:rsidRPr="00FC534C">
        <w:rPr>
          <w:b/>
          <w:spacing w:val="1"/>
          <w:sz w:val="22"/>
          <w:szCs w:val="22"/>
          <w:u w:color="000000"/>
        </w:rPr>
        <w:t>l/</w:t>
      </w:r>
      <w:r w:rsidRPr="00FC534C">
        <w:rPr>
          <w:b/>
          <w:spacing w:val="-3"/>
          <w:sz w:val="22"/>
          <w:szCs w:val="22"/>
          <w:u w:color="000000"/>
        </w:rPr>
        <w:t>S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z w:val="22"/>
          <w:szCs w:val="22"/>
          <w:u w:color="000000"/>
        </w:rPr>
        <w:t>r</w:t>
      </w:r>
      <w:r w:rsidRPr="00FC534C">
        <w:rPr>
          <w:b/>
          <w:spacing w:val="-3"/>
          <w:sz w:val="22"/>
          <w:szCs w:val="22"/>
          <w:u w:color="000000"/>
        </w:rPr>
        <w:t>u</w:t>
      </w:r>
      <w:r w:rsidRPr="00FC534C">
        <w:rPr>
          <w:b/>
          <w:sz w:val="22"/>
          <w:szCs w:val="22"/>
          <w:u w:color="000000"/>
        </w:rPr>
        <w:t>c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z w:val="22"/>
          <w:szCs w:val="22"/>
          <w:u w:color="000000"/>
        </w:rPr>
        <w:t>ur</w:t>
      </w:r>
      <w:r w:rsidRPr="00FC534C">
        <w:rPr>
          <w:b/>
          <w:spacing w:val="-2"/>
          <w:sz w:val="22"/>
          <w:szCs w:val="22"/>
          <w:u w:color="000000"/>
        </w:rPr>
        <w:t>a</w:t>
      </w:r>
      <w:r w:rsidRPr="00FC534C">
        <w:rPr>
          <w:b/>
          <w:sz w:val="22"/>
          <w:szCs w:val="22"/>
          <w:u w:color="000000"/>
        </w:rPr>
        <w:t>l</w:t>
      </w:r>
      <w:r w:rsidRPr="00FC534C">
        <w:rPr>
          <w:b/>
          <w:spacing w:val="-1"/>
          <w:sz w:val="22"/>
          <w:szCs w:val="22"/>
          <w:u w:color="000000"/>
        </w:rPr>
        <w:t xml:space="preserve"> F</w:t>
      </w:r>
      <w:r w:rsidRPr="00FC534C">
        <w:rPr>
          <w:b/>
          <w:spacing w:val="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e</w:t>
      </w:r>
      <w:r w:rsidRPr="00FC534C">
        <w:rPr>
          <w:b/>
          <w:spacing w:val="1"/>
          <w:sz w:val="22"/>
          <w:szCs w:val="22"/>
          <w:u w:color="000000"/>
        </w:rPr>
        <w:t>ld</w:t>
      </w:r>
      <w:r w:rsidRPr="00FC534C">
        <w:rPr>
          <w:b/>
          <w:spacing w:val="-4"/>
          <w:sz w:val="22"/>
          <w:szCs w:val="22"/>
          <w:u w:color="000000"/>
        </w:rPr>
        <w:t xml:space="preserve"> </w:t>
      </w:r>
      <w:r w:rsidRPr="00FC534C">
        <w:rPr>
          <w:b/>
          <w:spacing w:val="-1"/>
          <w:sz w:val="22"/>
          <w:szCs w:val="22"/>
          <w:u w:color="000000"/>
        </w:rPr>
        <w:t>E</w:t>
      </w:r>
      <w:r w:rsidRPr="00FC534C">
        <w:rPr>
          <w:b/>
          <w:sz w:val="22"/>
          <w:szCs w:val="22"/>
          <w:u w:color="000000"/>
        </w:rPr>
        <w:t>ng</w:t>
      </w:r>
      <w:r w:rsidRPr="00FC534C">
        <w:rPr>
          <w:b/>
          <w:spacing w:val="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ne</w:t>
      </w:r>
      <w:r w:rsidRPr="00FC534C">
        <w:rPr>
          <w:b/>
          <w:spacing w:val="-2"/>
          <w:sz w:val="22"/>
          <w:szCs w:val="22"/>
          <w:u w:color="000000"/>
        </w:rPr>
        <w:t>e</w:t>
      </w:r>
      <w:r w:rsidRPr="00FC534C">
        <w:rPr>
          <w:b/>
          <w:sz w:val="22"/>
          <w:szCs w:val="22"/>
          <w:u w:color="000000"/>
        </w:rPr>
        <w:t>r</w:t>
      </w:r>
    </w:p>
    <w:p w14:paraId="754E55DE" w14:textId="77777777" w:rsidR="009C772C" w:rsidRPr="00FC534C" w:rsidRDefault="00FC534C">
      <w:pPr>
        <w:spacing w:before="6"/>
        <w:ind w:left="120"/>
        <w:rPr>
          <w:sz w:val="22"/>
          <w:szCs w:val="22"/>
        </w:rPr>
        <w:sectPr w:rsidR="009C772C" w:rsidRPr="00FC534C">
          <w:pgSz w:w="12240" w:h="15840"/>
          <w:pgMar w:top="1360" w:right="1700" w:bottom="280" w:left="1680" w:header="720" w:footer="720" w:gutter="0"/>
          <w:cols w:space="720"/>
        </w:sectPr>
      </w:pPr>
      <w:r w:rsidRPr="00FC534C">
        <w:rPr>
          <w:b/>
          <w:sz w:val="22"/>
          <w:szCs w:val="22"/>
        </w:rPr>
        <w:t>S</w:t>
      </w:r>
      <w:r w:rsidRPr="00FC534C">
        <w:rPr>
          <w:b/>
          <w:spacing w:val="1"/>
          <w:sz w:val="22"/>
          <w:szCs w:val="22"/>
        </w:rPr>
        <w:t>i</w:t>
      </w:r>
      <w:r w:rsidRPr="00FC534C">
        <w:rPr>
          <w:b/>
          <w:sz w:val="22"/>
          <w:szCs w:val="22"/>
        </w:rPr>
        <w:t>x</w:t>
      </w:r>
      <w:r w:rsidRPr="00FC534C">
        <w:rPr>
          <w:b/>
          <w:spacing w:val="-2"/>
          <w:sz w:val="22"/>
          <w:szCs w:val="22"/>
        </w:rPr>
        <w:t xml:space="preserve"> </w:t>
      </w:r>
      <w:r w:rsidRPr="00FC534C">
        <w:rPr>
          <w:b/>
          <w:spacing w:val="2"/>
          <w:sz w:val="22"/>
          <w:szCs w:val="22"/>
        </w:rPr>
        <w:t>P</w:t>
      </w:r>
      <w:r w:rsidRPr="00FC534C">
        <w:rPr>
          <w:b/>
          <w:sz w:val="22"/>
          <w:szCs w:val="22"/>
        </w:rPr>
        <w:t>r</w:t>
      </w:r>
      <w:r w:rsidRPr="00FC534C">
        <w:rPr>
          <w:b/>
          <w:spacing w:val="-2"/>
          <w:sz w:val="22"/>
          <w:szCs w:val="22"/>
        </w:rPr>
        <w:t>o</w:t>
      </w:r>
      <w:r w:rsidRPr="00FC534C">
        <w:rPr>
          <w:b/>
          <w:spacing w:val="1"/>
          <w:sz w:val="22"/>
          <w:szCs w:val="22"/>
        </w:rPr>
        <w:t>j</w:t>
      </w:r>
      <w:r w:rsidRPr="00FC534C">
        <w:rPr>
          <w:b/>
          <w:sz w:val="22"/>
          <w:szCs w:val="22"/>
        </w:rPr>
        <w:t>e</w:t>
      </w:r>
      <w:r w:rsidRPr="00FC534C">
        <w:rPr>
          <w:b/>
          <w:spacing w:val="-2"/>
          <w:sz w:val="22"/>
          <w:szCs w:val="22"/>
        </w:rPr>
        <w:t>c</w:t>
      </w:r>
      <w:r w:rsidRPr="00FC534C">
        <w:rPr>
          <w:b/>
          <w:spacing w:val="1"/>
          <w:sz w:val="22"/>
          <w:szCs w:val="22"/>
        </w:rPr>
        <w:t>t</w:t>
      </w:r>
      <w:r w:rsidRPr="00FC534C">
        <w:rPr>
          <w:b/>
          <w:sz w:val="22"/>
          <w:szCs w:val="22"/>
        </w:rPr>
        <w:t>s</w:t>
      </w:r>
    </w:p>
    <w:p w14:paraId="5941149E" w14:textId="77777777" w:rsidR="009C772C" w:rsidRPr="00FC534C" w:rsidRDefault="00FC534C">
      <w:pPr>
        <w:spacing w:before="74"/>
        <w:ind w:left="100"/>
        <w:rPr>
          <w:sz w:val="22"/>
          <w:szCs w:val="22"/>
        </w:rPr>
      </w:pPr>
      <w:r w:rsidRPr="00FC534C">
        <w:rPr>
          <w:sz w:val="22"/>
          <w:szCs w:val="22"/>
        </w:rPr>
        <w:lastRenderedPageBreak/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e</w:t>
      </w:r>
      <w:r w:rsidRPr="00FC534C">
        <w:rPr>
          <w:spacing w:val="-4"/>
          <w:sz w:val="22"/>
          <w:szCs w:val="22"/>
        </w:rPr>
        <w:t>m</w:t>
      </w:r>
      <w:r w:rsidRPr="00FC534C">
        <w:rPr>
          <w:sz w:val="22"/>
          <w:szCs w:val="22"/>
        </w:rPr>
        <w:t>ens</w:t>
      </w:r>
      <w:r w:rsidRPr="00FC534C">
        <w:rPr>
          <w:spacing w:val="-4"/>
          <w:sz w:val="22"/>
          <w:szCs w:val="22"/>
        </w:rPr>
        <w:t>-</w:t>
      </w:r>
      <w:r w:rsidRPr="00FC534C">
        <w:rPr>
          <w:sz w:val="22"/>
          <w:szCs w:val="22"/>
        </w:rPr>
        <w:t>We</w:t>
      </w:r>
      <w:r w:rsidRPr="00FC534C">
        <w:rPr>
          <w:spacing w:val="1"/>
          <w:sz w:val="22"/>
          <w:szCs w:val="22"/>
        </w:rPr>
        <w:t>sti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hou</w:t>
      </w:r>
      <w:r w:rsidRPr="00FC534C">
        <w:rPr>
          <w:spacing w:val="1"/>
          <w:sz w:val="22"/>
          <w:szCs w:val="22"/>
        </w:rPr>
        <w:t>s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19</w:t>
      </w:r>
      <w:r w:rsidRPr="00FC534C">
        <w:rPr>
          <w:spacing w:val="-2"/>
          <w:sz w:val="22"/>
          <w:szCs w:val="22"/>
        </w:rPr>
        <w:t>9</w:t>
      </w:r>
      <w:r w:rsidRPr="00FC534C">
        <w:rPr>
          <w:sz w:val="22"/>
          <w:szCs w:val="22"/>
        </w:rPr>
        <w:t xml:space="preserve">9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>o 2</w:t>
      </w:r>
      <w:r w:rsidRPr="00FC534C">
        <w:rPr>
          <w:spacing w:val="-2"/>
          <w:sz w:val="22"/>
          <w:szCs w:val="22"/>
        </w:rPr>
        <w:t>0</w:t>
      </w:r>
      <w:r w:rsidRPr="00FC534C">
        <w:rPr>
          <w:sz w:val="22"/>
          <w:szCs w:val="22"/>
        </w:rPr>
        <w:t xml:space="preserve">00                                 </w:t>
      </w:r>
      <w:r w:rsidRPr="00FC534C">
        <w:rPr>
          <w:b/>
          <w:spacing w:val="-1"/>
          <w:sz w:val="22"/>
          <w:szCs w:val="22"/>
          <w:u w:color="000000"/>
        </w:rPr>
        <w:t>C</w:t>
      </w:r>
      <w:r w:rsidRPr="00FC534C">
        <w:rPr>
          <w:b/>
          <w:sz w:val="22"/>
          <w:szCs w:val="22"/>
          <w:u w:color="000000"/>
        </w:rPr>
        <w:t>on</w:t>
      </w:r>
      <w:r w:rsidRPr="00FC534C">
        <w:rPr>
          <w:b/>
          <w:spacing w:val="1"/>
          <w:sz w:val="22"/>
          <w:szCs w:val="22"/>
          <w:u w:color="000000"/>
        </w:rPr>
        <w:t>st</w:t>
      </w:r>
      <w:r w:rsidRPr="00FC534C">
        <w:rPr>
          <w:b/>
          <w:sz w:val="22"/>
          <w:szCs w:val="22"/>
          <w:u w:color="000000"/>
        </w:rPr>
        <w:t>ru</w:t>
      </w:r>
      <w:r w:rsidRPr="00FC534C">
        <w:rPr>
          <w:b/>
          <w:spacing w:val="-2"/>
          <w:sz w:val="22"/>
          <w:szCs w:val="22"/>
          <w:u w:color="000000"/>
        </w:rPr>
        <w:t>c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pacing w:val="-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on Ma</w:t>
      </w:r>
      <w:r w:rsidRPr="00FC534C">
        <w:rPr>
          <w:b/>
          <w:spacing w:val="-3"/>
          <w:sz w:val="22"/>
          <w:szCs w:val="22"/>
          <w:u w:color="000000"/>
        </w:rPr>
        <w:t>n</w:t>
      </w:r>
      <w:r w:rsidRPr="00FC534C">
        <w:rPr>
          <w:b/>
          <w:sz w:val="22"/>
          <w:szCs w:val="22"/>
          <w:u w:color="000000"/>
        </w:rPr>
        <w:t>ager</w:t>
      </w:r>
    </w:p>
    <w:p w14:paraId="30C0CBB0" w14:textId="77777777" w:rsidR="009C772C" w:rsidRPr="00FC534C" w:rsidRDefault="00FC534C">
      <w:pPr>
        <w:spacing w:line="240" w:lineRule="exact"/>
        <w:ind w:left="100"/>
        <w:rPr>
          <w:sz w:val="22"/>
          <w:szCs w:val="22"/>
        </w:rPr>
      </w:pPr>
      <w:r w:rsidRPr="00FC534C">
        <w:rPr>
          <w:spacing w:val="2"/>
          <w:position w:val="-1"/>
          <w:sz w:val="22"/>
          <w:szCs w:val="22"/>
        </w:rPr>
        <w:t>T</w:t>
      </w:r>
      <w:r w:rsidRPr="00FC534C">
        <w:rPr>
          <w:spacing w:val="-1"/>
          <w:position w:val="-1"/>
          <w:sz w:val="22"/>
          <w:szCs w:val="22"/>
        </w:rPr>
        <w:t>w</w:t>
      </w:r>
      <w:r w:rsidRPr="00FC534C">
        <w:rPr>
          <w:position w:val="-1"/>
          <w:sz w:val="22"/>
          <w:szCs w:val="22"/>
        </w:rPr>
        <w:t xml:space="preserve">o </w:t>
      </w:r>
      <w:r w:rsidRPr="00FC534C">
        <w:rPr>
          <w:spacing w:val="-3"/>
          <w:position w:val="-1"/>
          <w:sz w:val="22"/>
          <w:szCs w:val="22"/>
        </w:rPr>
        <w:t>P</w:t>
      </w:r>
      <w:r w:rsidRPr="00FC534C">
        <w:rPr>
          <w:spacing w:val="1"/>
          <w:position w:val="-1"/>
          <w:sz w:val="22"/>
          <w:szCs w:val="22"/>
        </w:rPr>
        <w:t>r</w:t>
      </w:r>
      <w:r w:rsidRPr="00FC534C">
        <w:rPr>
          <w:spacing w:val="-2"/>
          <w:position w:val="-1"/>
          <w:sz w:val="22"/>
          <w:szCs w:val="22"/>
        </w:rPr>
        <w:t>o</w:t>
      </w:r>
      <w:r w:rsidRPr="00FC534C">
        <w:rPr>
          <w:spacing w:val="1"/>
          <w:position w:val="-1"/>
          <w:sz w:val="22"/>
          <w:szCs w:val="22"/>
        </w:rPr>
        <w:t>je</w:t>
      </w:r>
      <w:r w:rsidRPr="00FC534C">
        <w:rPr>
          <w:position w:val="-1"/>
          <w:sz w:val="22"/>
          <w:szCs w:val="22"/>
        </w:rPr>
        <w:t>c</w:t>
      </w:r>
      <w:r w:rsidRPr="00FC534C">
        <w:rPr>
          <w:spacing w:val="-2"/>
          <w:position w:val="-1"/>
          <w:sz w:val="22"/>
          <w:szCs w:val="22"/>
        </w:rPr>
        <w:t>t</w:t>
      </w:r>
      <w:r w:rsidRPr="00FC534C">
        <w:rPr>
          <w:position w:val="-1"/>
          <w:sz w:val="22"/>
          <w:szCs w:val="22"/>
        </w:rPr>
        <w:t>s</w:t>
      </w:r>
    </w:p>
    <w:p w14:paraId="6F52F40E" w14:textId="77777777" w:rsidR="009C772C" w:rsidRPr="00FC534C" w:rsidRDefault="009C772C">
      <w:pPr>
        <w:spacing w:before="6" w:line="220" w:lineRule="exact"/>
        <w:rPr>
          <w:sz w:val="22"/>
          <w:szCs w:val="22"/>
        </w:rPr>
      </w:pPr>
    </w:p>
    <w:p w14:paraId="5C69A41C" w14:textId="77777777" w:rsidR="009C772C" w:rsidRPr="00FC534C" w:rsidRDefault="00FC534C">
      <w:pPr>
        <w:spacing w:before="32"/>
        <w:ind w:left="100"/>
        <w:rPr>
          <w:sz w:val="22"/>
          <w:szCs w:val="22"/>
        </w:rPr>
      </w:pPr>
      <w:r w:rsidRPr="00FC534C">
        <w:rPr>
          <w:sz w:val="22"/>
          <w:szCs w:val="22"/>
        </w:rPr>
        <w:t>We</w:t>
      </w:r>
      <w:r w:rsidRPr="00FC534C">
        <w:rPr>
          <w:spacing w:val="-2"/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ti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hou</w:t>
      </w:r>
      <w:r w:rsidRPr="00FC534C">
        <w:rPr>
          <w:spacing w:val="-2"/>
          <w:sz w:val="22"/>
          <w:szCs w:val="22"/>
        </w:rPr>
        <w:t>s</w:t>
      </w:r>
      <w:r w:rsidRPr="00FC534C">
        <w:rPr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1998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 xml:space="preserve">o </w:t>
      </w:r>
      <w:r w:rsidRPr="00FC534C">
        <w:rPr>
          <w:spacing w:val="-2"/>
          <w:sz w:val="22"/>
          <w:szCs w:val="22"/>
        </w:rPr>
        <w:t>1</w:t>
      </w:r>
      <w:r w:rsidRPr="00FC534C">
        <w:rPr>
          <w:sz w:val="22"/>
          <w:szCs w:val="22"/>
        </w:rPr>
        <w:t>9</w:t>
      </w:r>
      <w:r w:rsidRPr="00FC534C">
        <w:rPr>
          <w:spacing w:val="-2"/>
          <w:sz w:val="22"/>
          <w:szCs w:val="22"/>
        </w:rPr>
        <w:t>9</w:t>
      </w:r>
      <w:r w:rsidRPr="00FC534C">
        <w:rPr>
          <w:sz w:val="22"/>
          <w:szCs w:val="22"/>
        </w:rPr>
        <w:t>9</w:t>
      </w:r>
      <w:r w:rsidRPr="00FC534C">
        <w:rPr>
          <w:sz w:val="22"/>
          <w:szCs w:val="22"/>
        </w:rPr>
        <w:t xml:space="preserve">                                               </w:t>
      </w:r>
      <w:r w:rsidRPr="00FC534C">
        <w:rPr>
          <w:b/>
          <w:spacing w:val="-1"/>
          <w:sz w:val="22"/>
          <w:szCs w:val="22"/>
          <w:u w:color="000000"/>
        </w:rPr>
        <w:t>C</w:t>
      </w:r>
      <w:r w:rsidRPr="00FC534C">
        <w:rPr>
          <w:b/>
          <w:sz w:val="22"/>
          <w:szCs w:val="22"/>
          <w:u w:color="000000"/>
        </w:rPr>
        <w:t>on</w:t>
      </w:r>
      <w:r w:rsidRPr="00FC534C">
        <w:rPr>
          <w:b/>
          <w:spacing w:val="1"/>
          <w:sz w:val="22"/>
          <w:szCs w:val="22"/>
          <w:u w:color="000000"/>
        </w:rPr>
        <w:t>st</w:t>
      </w:r>
      <w:r w:rsidRPr="00FC534C">
        <w:rPr>
          <w:b/>
          <w:spacing w:val="-2"/>
          <w:sz w:val="22"/>
          <w:szCs w:val="22"/>
          <w:u w:color="000000"/>
        </w:rPr>
        <w:t>r</w:t>
      </w:r>
      <w:r w:rsidRPr="00FC534C">
        <w:rPr>
          <w:b/>
          <w:sz w:val="22"/>
          <w:szCs w:val="22"/>
          <w:u w:color="000000"/>
        </w:rPr>
        <w:t>uc</w:t>
      </w:r>
      <w:r w:rsidRPr="00FC534C">
        <w:rPr>
          <w:b/>
          <w:spacing w:val="-2"/>
          <w:sz w:val="22"/>
          <w:szCs w:val="22"/>
          <w:u w:color="000000"/>
        </w:rPr>
        <w:t>t</w:t>
      </w:r>
      <w:r w:rsidRPr="00FC534C">
        <w:rPr>
          <w:b/>
          <w:spacing w:val="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on</w:t>
      </w:r>
      <w:r w:rsidRPr="00FC534C">
        <w:rPr>
          <w:b/>
          <w:spacing w:val="-3"/>
          <w:sz w:val="22"/>
          <w:szCs w:val="22"/>
          <w:u w:color="000000"/>
        </w:rPr>
        <w:t xml:space="preserve"> </w:t>
      </w:r>
      <w:r w:rsidRPr="00FC534C">
        <w:rPr>
          <w:b/>
          <w:sz w:val="22"/>
          <w:szCs w:val="22"/>
          <w:u w:color="000000"/>
        </w:rPr>
        <w:t>Manag</w:t>
      </w:r>
      <w:r w:rsidRPr="00FC534C">
        <w:rPr>
          <w:b/>
          <w:spacing w:val="-2"/>
          <w:sz w:val="22"/>
          <w:szCs w:val="22"/>
          <w:u w:color="000000"/>
        </w:rPr>
        <w:t>e</w:t>
      </w:r>
      <w:r w:rsidRPr="00FC534C">
        <w:rPr>
          <w:b/>
          <w:sz w:val="22"/>
          <w:szCs w:val="22"/>
          <w:u w:color="000000"/>
        </w:rPr>
        <w:t>r</w:t>
      </w:r>
    </w:p>
    <w:p w14:paraId="5BC9BD15" w14:textId="77777777" w:rsidR="009C772C" w:rsidRPr="00FC534C" w:rsidRDefault="00FC534C">
      <w:pPr>
        <w:spacing w:before="1"/>
        <w:ind w:left="10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O</w:t>
      </w:r>
      <w:r w:rsidRPr="00FC534C">
        <w:rPr>
          <w:sz w:val="22"/>
          <w:szCs w:val="22"/>
        </w:rPr>
        <w:t>ne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t</w:t>
      </w:r>
    </w:p>
    <w:p w14:paraId="6567B295" w14:textId="77777777" w:rsidR="009C772C" w:rsidRPr="00FC534C" w:rsidRDefault="009C772C">
      <w:pPr>
        <w:spacing w:before="11" w:line="240" w:lineRule="exact"/>
        <w:rPr>
          <w:sz w:val="24"/>
          <w:szCs w:val="24"/>
        </w:rPr>
      </w:pPr>
    </w:p>
    <w:p w14:paraId="563AE3CE" w14:textId="77777777" w:rsidR="009C772C" w:rsidRPr="00FC534C" w:rsidRDefault="00FC534C">
      <w:pPr>
        <w:ind w:left="100"/>
        <w:rPr>
          <w:sz w:val="22"/>
          <w:szCs w:val="22"/>
        </w:rPr>
      </w:pPr>
      <w:r w:rsidRPr="00FC534C">
        <w:rPr>
          <w:spacing w:val="-4"/>
          <w:sz w:val="22"/>
          <w:szCs w:val="22"/>
        </w:rPr>
        <w:t>I</w:t>
      </w:r>
      <w:r w:rsidRPr="00FC534C">
        <w:rPr>
          <w:sz w:val="22"/>
          <w:szCs w:val="22"/>
        </w:rPr>
        <w:t>ndu</w:t>
      </w:r>
      <w:r w:rsidRPr="00FC534C">
        <w:rPr>
          <w:spacing w:val="1"/>
          <w:sz w:val="22"/>
          <w:szCs w:val="22"/>
        </w:rPr>
        <w:t>str</w:t>
      </w:r>
      <w:r w:rsidRPr="00FC534C">
        <w:rPr>
          <w:sz w:val="22"/>
          <w:szCs w:val="22"/>
        </w:rPr>
        <w:t>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Se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v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ce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C</w:t>
      </w:r>
      <w:r w:rsidRPr="00FC534C">
        <w:rPr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p</w:t>
      </w:r>
      <w:r w:rsidRPr="00FC534C">
        <w:rPr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a</w:t>
      </w:r>
      <w:r w:rsidRPr="00FC534C">
        <w:rPr>
          <w:spacing w:val="1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o</w:t>
      </w:r>
      <w:r w:rsidRPr="00FC534C">
        <w:rPr>
          <w:sz w:val="22"/>
          <w:szCs w:val="22"/>
        </w:rPr>
        <w:t>n 1997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 xml:space="preserve">o 1198                      </w:t>
      </w:r>
      <w:r w:rsidRPr="00FC534C">
        <w:rPr>
          <w:b/>
          <w:spacing w:val="-1"/>
          <w:sz w:val="22"/>
          <w:szCs w:val="22"/>
          <w:u w:color="000000"/>
        </w:rPr>
        <w:t>C</w:t>
      </w:r>
      <w:r w:rsidRPr="00FC534C">
        <w:rPr>
          <w:b/>
          <w:spacing w:val="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v</w:t>
      </w:r>
      <w:r w:rsidRPr="00FC534C">
        <w:rPr>
          <w:b/>
          <w:spacing w:val="-1"/>
          <w:sz w:val="22"/>
          <w:szCs w:val="22"/>
          <w:u w:color="000000"/>
        </w:rPr>
        <w:t>i</w:t>
      </w:r>
      <w:r w:rsidRPr="00FC534C">
        <w:rPr>
          <w:b/>
          <w:spacing w:val="1"/>
          <w:sz w:val="22"/>
          <w:szCs w:val="22"/>
          <w:u w:color="000000"/>
        </w:rPr>
        <w:t>l/</w:t>
      </w:r>
      <w:r w:rsidRPr="00FC534C">
        <w:rPr>
          <w:b/>
          <w:spacing w:val="-3"/>
          <w:sz w:val="22"/>
          <w:szCs w:val="22"/>
          <w:u w:color="000000"/>
        </w:rPr>
        <w:t>S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z w:val="22"/>
          <w:szCs w:val="22"/>
          <w:u w:color="000000"/>
        </w:rPr>
        <w:t>ru</w:t>
      </w:r>
      <w:r w:rsidRPr="00FC534C">
        <w:rPr>
          <w:b/>
          <w:spacing w:val="-2"/>
          <w:sz w:val="22"/>
          <w:szCs w:val="22"/>
          <w:u w:color="000000"/>
        </w:rPr>
        <w:t>c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z w:val="22"/>
          <w:szCs w:val="22"/>
          <w:u w:color="000000"/>
        </w:rPr>
        <w:t>ur</w:t>
      </w:r>
      <w:r w:rsidRPr="00FC534C">
        <w:rPr>
          <w:b/>
          <w:spacing w:val="-2"/>
          <w:sz w:val="22"/>
          <w:szCs w:val="22"/>
          <w:u w:color="000000"/>
        </w:rPr>
        <w:t>a</w:t>
      </w:r>
      <w:r w:rsidRPr="00FC534C">
        <w:rPr>
          <w:b/>
          <w:sz w:val="22"/>
          <w:szCs w:val="22"/>
          <w:u w:color="000000"/>
        </w:rPr>
        <w:t>l</w:t>
      </w:r>
      <w:r w:rsidRPr="00FC534C">
        <w:rPr>
          <w:b/>
          <w:spacing w:val="1"/>
          <w:sz w:val="22"/>
          <w:szCs w:val="22"/>
          <w:u w:color="000000"/>
        </w:rPr>
        <w:t xml:space="preserve"> </w:t>
      </w:r>
      <w:r w:rsidRPr="00FC534C">
        <w:rPr>
          <w:b/>
          <w:spacing w:val="-2"/>
          <w:sz w:val="22"/>
          <w:szCs w:val="22"/>
          <w:u w:color="000000"/>
        </w:rPr>
        <w:t>M</w:t>
      </w:r>
      <w:r w:rsidRPr="00FC534C">
        <w:rPr>
          <w:b/>
          <w:sz w:val="22"/>
          <w:szCs w:val="22"/>
          <w:u w:color="000000"/>
        </w:rPr>
        <w:t>anag</w:t>
      </w:r>
      <w:r w:rsidRPr="00FC534C">
        <w:rPr>
          <w:b/>
          <w:spacing w:val="-2"/>
          <w:sz w:val="22"/>
          <w:szCs w:val="22"/>
          <w:u w:color="000000"/>
        </w:rPr>
        <w:t>e</w:t>
      </w:r>
      <w:r w:rsidRPr="00FC534C">
        <w:rPr>
          <w:b/>
          <w:sz w:val="22"/>
          <w:szCs w:val="22"/>
          <w:u w:color="000000"/>
        </w:rPr>
        <w:t>r</w:t>
      </w:r>
    </w:p>
    <w:p w14:paraId="2C424255" w14:textId="77777777" w:rsidR="009C772C" w:rsidRPr="00FC534C" w:rsidRDefault="00FC534C">
      <w:pPr>
        <w:spacing w:before="1" w:line="240" w:lineRule="exact"/>
        <w:ind w:left="100"/>
        <w:rPr>
          <w:sz w:val="22"/>
          <w:szCs w:val="22"/>
        </w:rPr>
      </w:pPr>
      <w:r w:rsidRPr="00FC534C">
        <w:rPr>
          <w:spacing w:val="-1"/>
          <w:position w:val="-1"/>
          <w:sz w:val="22"/>
          <w:szCs w:val="22"/>
        </w:rPr>
        <w:t>O</w:t>
      </w:r>
      <w:r w:rsidRPr="00FC534C">
        <w:rPr>
          <w:position w:val="-1"/>
          <w:sz w:val="22"/>
          <w:szCs w:val="22"/>
        </w:rPr>
        <w:t>ne</w:t>
      </w:r>
      <w:r w:rsidRPr="00FC534C">
        <w:rPr>
          <w:spacing w:val="1"/>
          <w:position w:val="-1"/>
          <w:sz w:val="22"/>
          <w:szCs w:val="22"/>
        </w:rPr>
        <w:t xml:space="preserve"> </w:t>
      </w:r>
      <w:r w:rsidRPr="00FC534C">
        <w:rPr>
          <w:position w:val="-1"/>
          <w:sz w:val="22"/>
          <w:szCs w:val="22"/>
        </w:rPr>
        <w:t>P</w:t>
      </w:r>
      <w:r w:rsidRPr="00FC534C">
        <w:rPr>
          <w:spacing w:val="1"/>
          <w:position w:val="-1"/>
          <w:sz w:val="22"/>
          <w:szCs w:val="22"/>
        </w:rPr>
        <w:t>r</w:t>
      </w:r>
      <w:r w:rsidRPr="00FC534C">
        <w:rPr>
          <w:spacing w:val="-2"/>
          <w:position w:val="-1"/>
          <w:sz w:val="22"/>
          <w:szCs w:val="22"/>
        </w:rPr>
        <w:t>o</w:t>
      </w:r>
      <w:r w:rsidRPr="00FC534C">
        <w:rPr>
          <w:spacing w:val="1"/>
          <w:position w:val="-1"/>
          <w:sz w:val="22"/>
          <w:szCs w:val="22"/>
        </w:rPr>
        <w:t>j</w:t>
      </w:r>
      <w:r w:rsidRPr="00FC534C">
        <w:rPr>
          <w:position w:val="-1"/>
          <w:sz w:val="22"/>
          <w:szCs w:val="22"/>
        </w:rPr>
        <w:t>e</w:t>
      </w:r>
      <w:r w:rsidRPr="00FC534C">
        <w:rPr>
          <w:spacing w:val="-2"/>
          <w:position w:val="-1"/>
          <w:sz w:val="22"/>
          <w:szCs w:val="22"/>
        </w:rPr>
        <w:t>c</w:t>
      </w:r>
      <w:r w:rsidRPr="00FC534C">
        <w:rPr>
          <w:position w:val="-1"/>
          <w:sz w:val="22"/>
          <w:szCs w:val="22"/>
        </w:rPr>
        <w:t>t</w:t>
      </w:r>
    </w:p>
    <w:p w14:paraId="04F79152" w14:textId="77777777" w:rsidR="009C772C" w:rsidRPr="00FC534C" w:rsidRDefault="009C772C">
      <w:pPr>
        <w:spacing w:before="6" w:line="220" w:lineRule="exact"/>
        <w:rPr>
          <w:sz w:val="22"/>
          <w:szCs w:val="22"/>
        </w:rPr>
      </w:pPr>
    </w:p>
    <w:p w14:paraId="288EB37C" w14:textId="77777777" w:rsidR="009C772C" w:rsidRPr="00FC534C" w:rsidRDefault="00FC534C">
      <w:pPr>
        <w:spacing w:before="32"/>
        <w:ind w:left="100"/>
        <w:rPr>
          <w:sz w:val="22"/>
          <w:szCs w:val="22"/>
        </w:rPr>
      </w:pPr>
      <w:r w:rsidRPr="00FC534C">
        <w:rPr>
          <w:sz w:val="22"/>
          <w:szCs w:val="22"/>
        </w:rPr>
        <w:t>F</w:t>
      </w:r>
      <w:r w:rsidRPr="00FC534C">
        <w:rPr>
          <w:spacing w:val="1"/>
          <w:sz w:val="22"/>
          <w:szCs w:val="22"/>
        </w:rPr>
        <w:t>l</w:t>
      </w:r>
      <w:r w:rsidRPr="00FC534C">
        <w:rPr>
          <w:sz w:val="22"/>
          <w:szCs w:val="22"/>
        </w:rPr>
        <w:t>o</w:t>
      </w:r>
      <w:r w:rsidRPr="00FC534C">
        <w:rPr>
          <w:spacing w:val="-2"/>
          <w:sz w:val="22"/>
          <w:szCs w:val="22"/>
        </w:rPr>
        <w:t>r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da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Po</w:t>
      </w:r>
      <w:r w:rsidRPr="00FC534C">
        <w:rPr>
          <w:spacing w:val="-4"/>
          <w:sz w:val="22"/>
          <w:szCs w:val="22"/>
        </w:rPr>
        <w:t>w</w:t>
      </w:r>
      <w:r w:rsidRPr="00FC534C">
        <w:rPr>
          <w:sz w:val="22"/>
          <w:szCs w:val="22"/>
        </w:rPr>
        <w:t>er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a</w:t>
      </w:r>
      <w:r w:rsidRPr="00FC534C">
        <w:rPr>
          <w:sz w:val="22"/>
          <w:szCs w:val="22"/>
        </w:rPr>
        <w:t xml:space="preserve">nd </w:t>
      </w:r>
      <w:r w:rsidRPr="00FC534C">
        <w:rPr>
          <w:spacing w:val="-1"/>
          <w:sz w:val="22"/>
          <w:szCs w:val="22"/>
        </w:rPr>
        <w:t>L</w:t>
      </w:r>
      <w:r w:rsidRPr="00FC534C">
        <w:rPr>
          <w:spacing w:val="1"/>
          <w:sz w:val="22"/>
          <w:szCs w:val="22"/>
        </w:rPr>
        <w:t>i</w:t>
      </w:r>
      <w:r w:rsidRPr="00FC534C">
        <w:rPr>
          <w:spacing w:val="-2"/>
          <w:sz w:val="22"/>
          <w:szCs w:val="22"/>
        </w:rPr>
        <w:t>g</w:t>
      </w:r>
      <w:r w:rsidRPr="00FC534C">
        <w:rPr>
          <w:sz w:val="22"/>
          <w:szCs w:val="22"/>
        </w:rPr>
        <w:t>ht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2"/>
          <w:sz w:val="22"/>
          <w:szCs w:val="22"/>
        </w:rPr>
        <w:t>19</w:t>
      </w:r>
      <w:r w:rsidRPr="00FC534C">
        <w:rPr>
          <w:sz w:val="22"/>
          <w:szCs w:val="22"/>
        </w:rPr>
        <w:t xml:space="preserve">91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 xml:space="preserve">o </w:t>
      </w:r>
      <w:r w:rsidRPr="00FC534C">
        <w:rPr>
          <w:spacing w:val="-2"/>
          <w:sz w:val="22"/>
          <w:szCs w:val="22"/>
        </w:rPr>
        <w:t>1</w:t>
      </w:r>
      <w:r w:rsidRPr="00FC534C">
        <w:rPr>
          <w:sz w:val="22"/>
          <w:szCs w:val="22"/>
        </w:rPr>
        <w:t>993</w:t>
      </w:r>
      <w:r w:rsidRPr="00FC534C">
        <w:rPr>
          <w:sz w:val="22"/>
          <w:szCs w:val="22"/>
        </w:rPr>
        <w:t xml:space="preserve">                              </w:t>
      </w:r>
      <w:r w:rsidRPr="00FC534C">
        <w:rPr>
          <w:b/>
          <w:spacing w:val="-1"/>
          <w:sz w:val="22"/>
          <w:szCs w:val="22"/>
          <w:u w:color="000000"/>
        </w:rPr>
        <w:t>C</w:t>
      </w:r>
      <w:r w:rsidRPr="00FC534C">
        <w:rPr>
          <w:b/>
          <w:spacing w:val="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v</w:t>
      </w:r>
      <w:r w:rsidRPr="00FC534C">
        <w:rPr>
          <w:b/>
          <w:spacing w:val="-1"/>
          <w:sz w:val="22"/>
          <w:szCs w:val="22"/>
          <w:u w:color="000000"/>
        </w:rPr>
        <w:t>i</w:t>
      </w:r>
      <w:r w:rsidRPr="00FC534C">
        <w:rPr>
          <w:b/>
          <w:spacing w:val="1"/>
          <w:sz w:val="22"/>
          <w:szCs w:val="22"/>
          <w:u w:color="000000"/>
        </w:rPr>
        <w:t>l/</w:t>
      </w:r>
      <w:r w:rsidRPr="00FC534C">
        <w:rPr>
          <w:b/>
          <w:spacing w:val="-3"/>
          <w:sz w:val="22"/>
          <w:szCs w:val="22"/>
          <w:u w:color="000000"/>
        </w:rPr>
        <w:t>S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z w:val="22"/>
          <w:szCs w:val="22"/>
          <w:u w:color="000000"/>
        </w:rPr>
        <w:t>ru</w:t>
      </w:r>
      <w:r w:rsidRPr="00FC534C">
        <w:rPr>
          <w:b/>
          <w:spacing w:val="-2"/>
          <w:sz w:val="22"/>
          <w:szCs w:val="22"/>
          <w:u w:color="000000"/>
        </w:rPr>
        <w:t>c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z w:val="22"/>
          <w:szCs w:val="22"/>
          <w:u w:color="000000"/>
        </w:rPr>
        <w:t>ur</w:t>
      </w:r>
      <w:r w:rsidRPr="00FC534C">
        <w:rPr>
          <w:b/>
          <w:spacing w:val="-2"/>
          <w:sz w:val="22"/>
          <w:szCs w:val="22"/>
          <w:u w:color="000000"/>
        </w:rPr>
        <w:t>a</w:t>
      </w:r>
      <w:r w:rsidRPr="00FC534C">
        <w:rPr>
          <w:b/>
          <w:sz w:val="22"/>
          <w:szCs w:val="22"/>
          <w:u w:color="000000"/>
        </w:rPr>
        <w:t>l</w:t>
      </w:r>
      <w:r w:rsidRPr="00FC534C">
        <w:rPr>
          <w:b/>
          <w:spacing w:val="-1"/>
          <w:sz w:val="22"/>
          <w:szCs w:val="22"/>
          <w:u w:color="000000"/>
        </w:rPr>
        <w:t xml:space="preserve"> F</w:t>
      </w:r>
      <w:r w:rsidRPr="00FC534C">
        <w:rPr>
          <w:b/>
          <w:spacing w:val="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e</w:t>
      </w:r>
      <w:r w:rsidRPr="00FC534C">
        <w:rPr>
          <w:b/>
          <w:spacing w:val="1"/>
          <w:sz w:val="22"/>
          <w:szCs w:val="22"/>
          <w:u w:color="000000"/>
        </w:rPr>
        <w:t>ld</w:t>
      </w:r>
      <w:r w:rsidRPr="00FC534C">
        <w:rPr>
          <w:b/>
          <w:spacing w:val="-1"/>
          <w:sz w:val="22"/>
          <w:szCs w:val="22"/>
          <w:u w:color="000000"/>
        </w:rPr>
        <w:t xml:space="preserve"> </w:t>
      </w:r>
      <w:r w:rsidRPr="00FC534C">
        <w:rPr>
          <w:b/>
          <w:spacing w:val="-3"/>
          <w:sz w:val="22"/>
          <w:szCs w:val="22"/>
          <w:u w:color="000000"/>
        </w:rPr>
        <w:t>E</w:t>
      </w:r>
      <w:r w:rsidRPr="00FC534C">
        <w:rPr>
          <w:b/>
          <w:sz w:val="22"/>
          <w:szCs w:val="22"/>
          <w:u w:color="000000"/>
        </w:rPr>
        <w:t>ng</w:t>
      </w:r>
      <w:r w:rsidRPr="00FC534C">
        <w:rPr>
          <w:b/>
          <w:spacing w:val="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ne</w:t>
      </w:r>
      <w:r w:rsidRPr="00FC534C">
        <w:rPr>
          <w:b/>
          <w:spacing w:val="-2"/>
          <w:sz w:val="22"/>
          <w:szCs w:val="22"/>
          <w:u w:color="000000"/>
        </w:rPr>
        <w:t>e</w:t>
      </w:r>
      <w:r w:rsidRPr="00FC534C">
        <w:rPr>
          <w:b/>
          <w:sz w:val="22"/>
          <w:szCs w:val="22"/>
          <w:u w:color="000000"/>
        </w:rPr>
        <w:t>r</w:t>
      </w:r>
    </w:p>
    <w:p w14:paraId="05885479" w14:textId="77777777" w:rsidR="009C772C" w:rsidRPr="00FC534C" w:rsidRDefault="00FC534C">
      <w:pPr>
        <w:spacing w:line="240" w:lineRule="exact"/>
        <w:ind w:left="10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O</w:t>
      </w:r>
      <w:r w:rsidRPr="00FC534C">
        <w:rPr>
          <w:sz w:val="22"/>
          <w:szCs w:val="22"/>
        </w:rPr>
        <w:t>ne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</w:t>
      </w:r>
      <w:r w:rsidRPr="00FC534C">
        <w:rPr>
          <w:spacing w:val="-2"/>
          <w:sz w:val="22"/>
          <w:szCs w:val="22"/>
        </w:rPr>
        <w:t>c</w:t>
      </w:r>
      <w:r w:rsidRPr="00FC534C">
        <w:rPr>
          <w:sz w:val="22"/>
          <w:szCs w:val="22"/>
        </w:rPr>
        <w:t>t</w:t>
      </w:r>
    </w:p>
    <w:p w14:paraId="5A1D50D1" w14:textId="77777777" w:rsidR="009C772C" w:rsidRPr="00FC534C" w:rsidRDefault="009C772C">
      <w:pPr>
        <w:spacing w:before="13" w:line="240" w:lineRule="exact"/>
        <w:rPr>
          <w:sz w:val="24"/>
          <w:szCs w:val="24"/>
        </w:rPr>
      </w:pPr>
    </w:p>
    <w:p w14:paraId="31B237DF" w14:textId="77777777" w:rsidR="009C772C" w:rsidRPr="00FC534C" w:rsidRDefault="00FC534C">
      <w:pPr>
        <w:ind w:left="100"/>
        <w:rPr>
          <w:sz w:val="22"/>
          <w:szCs w:val="22"/>
        </w:rPr>
      </w:pPr>
      <w:r w:rsidRPr="00FC534C">
        <w:rPr>
          <w:spacing w:val="-1"/>
          <w:sz w:val="22"/>
          <w:szCs w:val="22"/>
        </w:rPr>
        <w:t>H</w:t>
      </w:r>
      <w:r w:rsidRPr="00FC534C">
        <w:rPr>
          <w:sz w:val="22"/>
          <w:szCs w:val="22"/>
        </w:rPr>
        <w:t>a</w:t>
      </w:r>
      <w:r w:rsidRPr="00FC534C">
        <w:rPr>
          <w:spacing w:val="-1"/>
          <w:sz w:val="22"/>
          <w:szCs w:val="22"/>
        </w:rPr>
        <w:t>w</w:t>
      </w:r>
      <w:r w:rsidRPr="00FC534C">
        <w:rPr>
          <w:spacing w:val="-2"/>
          <w:sz w:val="22"/>
          <w:szCs w:val="22"/>
        </w:rPr>
        <w:t>k</w:t>
      </w:r>
      <w:r w:rsidRPr="00FC534C">
        <w:rPr>
          <w:sz w:val="22"/>
          <w:szCs w:val="22"/>
        </w:rPr>
        <w:t>er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z w:val="22"/>
          <w:szCs w:val="22"/>
        </w:rPr>
        <w:t>S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dd</w:t>
      </w:r>
      <w:r w:rsidRPr="00FC534C">
        <w:rPr>
          <w:spacing w:val="-1"/>
          <w:sz w:val="22"/>
          <w:szCs w:val="22"/>
        </w:rPr>
        <w:t>l</w:t>
      </w:r>
      <w:r w:rsidRPr="00FC534C">
        <w:rPr>
          <w:sz w:val="22"/>
          <w:szCs w:val="22"/>
        </w:rPr>
        <w:t>ey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Po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>er</w:t>
      </w:r>
      <w:r w:rsidRPr="00FC534C">
        <w:rPr>
          <w:spacing w:val="1"/>
          <w:sz w:val="22"/>
          <w:szCs w:val="22"/>
        </w:rPr>
        <w:t xml:space="preserve"> </w:t>
      </w:r>
      <w:r w:rsidRPr="00FC534C">
        <w:rPr>
          <w:spacing w:val="-1"/>
          <w:sz w:val="22"/>
          <w:szCs w:val="22"/>
        </w:rPr>
        <w:t>E</w:t>
      </w:r>
      <w:r w:rsidRPr="00FC534C">
        <w:rPr>
          <w:sz w:val="22"/>
          <w:szCs w:val="22"/>
        </w:rPr>
        <w:t>n</w:t>
      </w:r>
      <w:r w:rsidRPr="00FC534C">
        <w:rPr>
          <w:spacing w:val="-2"/>
          <w:sz w:val="22"/>
          <w:szCs w:val="22"/>
        </w:rPr>
        <w:t>g</w:t>
      </w:r>
      <w:r w:rsidRPr="00FC534C">
        <w:rPr>
          <w:spacing w:val="1"/>
          <w:sz w:val="22"/>
          <w:szCs w:val="22"/>
        </w:rPr>
        <w:t>i</w:t>
      </w:r>
      <w:r w:rsidRPr="00FC534C">
        <w:rPr>
          <w:sz w:val="22"/>
          <w:szCs w:val="22"/>
        </w:rPr>
        <w:t>ne</w:t>
      </w:r>
      <w:r w:rsidRPr="00FC534C">
        <w:rPr>
          <w:spacing w:val="-2"/>
          <w:sz w:val="22"/>
          <w:szCs w:val="22"/>
        </w:rPr>
        <w:t>e</w:t>
      </w:r>
      <w:r w:rsidRPr="00FC534C">
        <w:rPr>
          <w:spacing w:val="1"/>
          <w:sz w:val="22"/>
          <w:szCs w:val="22"/>
        </w:rPr>
        <w:t>ri</w:t>
      </w:r>
      <w:r w:rsidRPr="00FC534C">
        <w:rPr>
          <w:sz w:val="22"/>
          <w:szCs w:val="22"/>
        </w:rPr>
        <w:t>ng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z w:val="22"/>
          <w:szCs w:val="22"/>
        </w:rPr>
        <w:t>1989</w:t>
      </w:r>
      <w:r w:rsidRPr="00FC534C">
        <w:rPr>
          <w:spacing w:val="-2"/>
          <w:sz w:val="22"/>
          <w:szCs w:val="22"/>
        </w:rPr>
        <w:t xml:space="preserve"> </w:t>
      </w:r>
      <w:r w:rsidRPr="00FC534C">
        <w:rPr>
          <w:spacing w:val="1"/>
          <w:sz w:val="22"/>
          <w:szCs w:val="22"/>
        </w:rPr>
        <w:t>t</w:t>
      </w:r>
      <w:r w:rsidRPr="00FC534C">
        <w:rPr>
          <w:sz w:val="22"/>
          <w:szCs w:val="22"/>
        </w:rPr>
        <w:t xml:space="preserve">o </w:t>
      </w:r>
      <w:r w:rsidRPr="00FC534C">
        <w:rPr>
          <w:spacing w:val="-2"/>
          <w:sz w:val="22"/>
          <w:szCs w:val="22"/>
        </w:rPr>
        <w:t>1</w:t>
      </w:r>
      <w:r w:rsidRPr="00FC534C">
        <w:rPr>
          <w:sz w:val="22"/>
          <w:szCs w:val="22"/>
        </w:rPr>
        <w:t xml:space="preserve">991            </w:t>
      </w:r>
      <w:r w:rsidRPr="00FC534C">
        <w:rPr>
          <w:b/>
          <w:spacing w:val="-1"/>
          <w:sz w:val="22"/>
          <w:szCs w:val="22"/>
          <w:u w:color="000000"/>
        </w:rPr>
        <w:t>C</w:t>
      </w:r>
      <w:r w:rsidRPr="00FC534C">
        <w:rPr>
          <w:b/>
          <w:sz w:val="22"/>
          <w:szCs w:val="22"/>
          <w:u w:color="000000"/>
        </w:rPr>
        <w:t>ons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z w:val="22"/>
          <w:szCs w:val="22"/>
          <w:u w:color="000000"/>
        </w:rPr>
        <w:t>r</w:t>
      </w:r>
      <w:r w:rsidRPr="00FC534C">
        <w:rPr>
          <w:b/>
          <w:spacing w:val="-3"/>
          <w:sz w:val="22"/>
          <w:szCs w:val="22"/>
          <w:u w:color="000000"/>
        </w:rPr>
        <w:t>u</w:t>
      </w:r>
      <w:r w:rsidRPr="00FC534C">
        <w:rPr>
          <w:b/>
          <w:sz w:val="22"/>
          <w:szCs w:val="22"/>
          <w:u w:color="000000"/>
        </w:rPr>
        <w:t>c</w:t>
      </w:r>
      <w:r w:rsidRPr="00FC534C">
        <w:rPr>
          <w:b/>
          <w:spacing w:val="-2"/>
          <w:sz w:val="22"/>
          <w:szCs w:val="22"/>
          <w:u w:color="000000"/>
        </w:rPr>
        <w:t>t</w:t>
      </w:r>
      <w:r w:rsidRPr="00FC534C">
        <w:rPr>
          <w:b/>
          <w:spacing w:val="1"/>
          <w:sz w:val="22"/>
          <w:szCs w:val="22"/>
          <w:u w:color="000000"/>
        </w:rPr>
        <w:t>i</w:t>
      </w:r>
      <w:r w:rsidRPr="00FC534C">
        <w:rPr>
          <w:b/>
          <w:sz w:val="22"/>
          <w:szCs w:val="22"/>
          <w:u w:color="000000"/>
        </w:rPr>
        <w:t>on S</w:t>
      </w:r>
      <w:r w:rsidRPr="00FC534C">
        <w:rPr>
          <w:b/>
          <w:spacing w:val="-1"/>
          <w:sz w:val="22"/>
          <w:szCs w:val="22"/>
          <w:u w:color="000000"/>
        </w:rPr>
        <w:t>i</w:t>
      </w:r>
      <w:r w:rsidRPr="00FC534C">
        <w:rPr>
          <w:b/>
          <w:spacing w:val="1"/>
          <w:sz w:val="22"/>
          <w:szCs w:val="22"/>
          <w:u w:color="000000"/>
        </w:rPr>
        <w:t>t</w:t>
      </w:r>
      <w:r w:rsidRPr="00FC534C">
        <w:rPr>
          <w:b/>
          <w:sz w:val="22"/>
          <w:szCs w:val="22"/>
          <w:u w:color="000000"/>
        </w:rPr>
        <w:t>e</w:t>
      </w:r>
      <w:r w:rsidRPr="00FC534C">
        <w:rPr>
          <w:b/>
          <w:spacing w:val="-2"/>
          <w:sz w:val="22"/>
          <w:szCs w:val="22"/>
          <w:u w:color="000000"/>
        </w:rPr>
        <w:t xml:space="preserve"> </w:t>
      </w:r>
      <w:r w:rsidRPr="00FC534C">
        <w:rPr>
          <w:b/>
          <w:sz w:val="22"/>
          <w:szCs w:val="22"/>
          <w:u w:color="000000"/>
        </w:rPr>
        <w:t>Man</w:t>
      </w:r>
      <w:r w:rsidRPr="00FC534C">
        <w:rPr>
          <w:b/>
          <w:spacing w:val="-2"/>
          <w:sz w:val="22"/>
          <w:szCs w:val="22"/>
          <w:u w:color="000000"/>
        </w:rPr>
        <w:t>a</w:t>
      </w:r>
      <w:r w:rsidRPr="00FC534C">
        <w:rPr>
          <w:b/>
          <w:sz w:val="22"/>
          <w:szCs w:val="22"/>
          <w:u w:color="000000"/>
        </w:rPr>
        <w:t>ger</w:t>
      </w:r>
    </w:p>
    <w:p w14:paraId="1D16269A" w14:textId="77777777" w:rsidR="009C772C" w:rsidRPr="00FC534C" w:rsidRDefault="00FC534C">
      <w:pPr>
        <w:spacing w:line="240" w:lineRule="exact"/>
        <w:ind w:left="100"/>
        <w:rPr>
          <w:sz w:val="22"/>
          <w:szCs w:val="22"/>
        </w:rPr>
      </w:pPr>
      <w:r w:rsidRPr="00FC534C">
        <w:rPr>
          <w:spacing w:val="2"/>
          <w:sz w:val="22"/>
          <w:szCs w:val="22"/>
        </w:rPr>
        <w:t>T</w:t>
      </w:r>
      <w:r w:rsidRPr="00FC534C">
        <w:rPr>
          <w:spacing w:val="-1"/>
          <w:sz w:val="22"/>
          <w:szCs w:val="22"/>
        </w:rPr>
        <w:t>w</w:t>
      </w:r>
      <w:r w:rsidRPr="00FC534C">
        <w:rPr>
          <w:sz w:val="22"/>
          <w:szCs w:val="22"/>
        </w:rPr>
        <w:t xml:space="preserve">o </w:t>
      </w:r>
      <w:r w:rsidRPr="00FC534C">
        <w:rPr>
          <w:spacing w:val="-3"/>
          <w:sz w:val="22"/>
          <w:szCs w:val="22"/>
        </w:rPr>
        <w:t>P</w:t>
      </w:r>
      <w:r w:rsidRPr="00FC534C">
        <w:rPr>
          <w:spacing w:val="1"/>
          <w:sz w:val="22"/>
          <w:szCs w:val="22"/>
        </w:rPr>
        <w:t>r</w:t>
      </w:r>
      <w:r w:rsidRPr="00FC534C">
        <w:rPr>
          <w:spacing w:val="-2"/>
          <w:sz w:val="22"/>
          <w:szCs w:val="22"/>
        </w:rPr>
        <w:t>o</w:t>
      </w:r>
      <w:r w:rsidRPr="00FC534C">
        <w:rPr>
          <w:spacing w:val="1"/>
          <w:sz w:val="22"/>
          <w:szCs w:val="22"/>
        </w:rPr>
        <w:t>j</w:t>
      </w:r>
      <w:r w:rsidRPr="00FC534C">
        <w:rPr>
          <w:sz w:val="22"/>
          <w:szCs w:val="22"/>
        </w:rPr>
        <w:t>ec</w:t>
      </w:r>
      <w:r w:rsidRPr="00FC534C">
        <w:rPr>
          <w:spacing w:val="-1"/>
          <w:sz w:val="22"/>
          <w:szCs w:val="22"/>
        </w:rPr>
        <w:t>t</w:t>
      </w:r>
      <w:r w:rsidRPr="00FC534C">
        <w:rPr>
          <w:sz w:val="22"/>
          <w:szCs w:val="22"/>
        </w:rPr>
        <w:t>s</w:t>
      </w:r>
    </w:p>
    <w:sectPr w:rsidR="009C772C" w:rsidRPr="00FC534C">
      <w:pgSz w:w="12240" w:h="15840"/>
      <w:pgMar w:top="136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A35BAC"/>
    <w:multiLevelType w:val="multilevel"/>
    <w:tmpl w:val="4B14C4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72C"/>
    <w:rsid w:val="009C772C"/>
    <w:rsid w:val="00FC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AB73686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1110</Words>
  <Characters>6330</Characters>
  <Application>Microsoft Office Word</Application>
  <DocSecurity>0</DocSecurity>
  <Lines>52</Lines>
  <Paragraphs>14</Paragraphs>
  <ScaleCrop>false</ScaleCrop>
  <Company/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2021-07-05T15:41:00Z</dcterms:created>
  <dcterms:modified xsi:type="dcterms:W3CDTF">2021-07-05T15:46:00Z</dcterms:modified>
</cp:coreProperties>
</file>